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2A6" w:rsidRPr="00A90E18" w:rsidRDefault="008A60C1" w:rsidP="008A60C1">
      <w:pPr>
        <w:pBdr>
          <w:bottom w:val="single" w:sz="12" w:space="1" w:color="auto"/>
        </w:pBdr>
        <w:ind w:left="708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               </w:t>
      </w:r>
      <w:r w:rsidR="00FC72A6" w:rsidRPr="00A90E18">
        <w:rPr>
          <w:b/>
          <w:sz w:val="28"/>
          <w:szCs w:val="28"/>
        </w:rPr>
        <w:t>СЕРЕБРЯНСКИЙ ВЕСТНИК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6379"/>
        <w:gridCol w:w="1843"/>
      </w:tblGrid>
      <w:tr w:rsidR="00FC72A6" w:rsidRPr="00A90E18" w:rsidTr="00ED55F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Pr="00A90E18" w:rsidRDefault="004874AA" w:rsidP="005D3A9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№ </w:t>
            </w:r>
            <w:r w:rsidR="00030E67">
              <w:rPr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Pr="00A90E18" w:rsidRDefault="00FC72A6" w:rsidP="007C487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Администрация Серебрянского сельсовета </w:t>
            </w:r>
            <w:r w:rsidR="00ED55FD">
              <w:rPr>
                <w:b/>
                <w:sz w:val="28"/>
                <w:szCs w:val="28"/>
                <w:lang w:eastAsia="en-US"/>
              </w:rPr>
              <w:t>Чулымского района Новосибирской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Pr="00A90E18" w:rsidRDefault="000904AC" w:rsidP="005D3A9F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030E67">
              <w:rPr>
                <w:b/>
                <w:sz w:val="28"/>
                <w:szCs w:val="28"/>
                <w:lang w:eastAsia="en-US"/>
              </w:rPr>
              <w:t>31.08</w:t>
            </w:r>
            <w:r w:rsidR="008C7115">
              <w:rPr>
                <w:b/>
                <w:sz w:val="28"/>
                <w:szCs w:val="28"/>
                <w:lang w:eastAsia="en-US"/>
              </w:rPr>
              <w:t>.2018</w:t>
            </w:r>
            <w:r w:rsidR="00FC72A6" w:rsidRPr="00A90E18">
              <w:rPr>
                <w:b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FF4133" w:rsidRPr="00D1185D" w:rsidRDefault="00FF4133" w:rsidP="00FF4133"/>
    <w:p w:rsidR="00235487" w:rsidRPr="00D1185D" w:rsidRDefault="00235487" w:rsidP="00235487">
      <w:pPr>
        <w:keepNext/>
        <w:overflowPunct w:val="0"/>
        <w:autoSpaceDE w:val="0"/>
        <w:autoSpaceDN w:val="0"/>
        <w:adjustRightInd w:val="0"/>
        <w:jc w:val="center"/>
        <w:outlineLvl w:val="1"/>
        <w:rPr>
          <w:b/>
        </w:rPr>
      </w:pPr>
      <w:r w:rsidRPr="00D1185D">
        <w:rPr>
          <w:b/>
        </w:rPr>
        <w:t xml:space="preserve">        АДМИНИСТРАЦИЯ </w:t>
      </w:r>
    </w:p>
    <w:p w:rsidR="00235487" w:rsidRPr="00D1185D" w:rsidRDefault="00235487" w:rsidP="00235487">
      <w:pPr>
        <w:keepNext/>
        <w:overflowPunct w:val="0"/>
        <w:autoSpaceDE w:val="0"/>
        <w:autoSpaceDN w:val="0"/>
        <w:adjustRightInd w:val="0"/>
        <w:jc w:val="center"/>
        <w:outlineLvl w:val="1"/>
        <w:rPr>
          <w:b/>
        </w:rPr>
      </w:pPr>
      <w:r w:rsidRPr="00D1185D">
        <w:rPr>
          <w:b/>
        </w:rPr>
        <w:t xml:space="preserve">СЕРЕБРЯНСКОГО СЕЛЬСОВЕТА </w:t>
      </w:r>
    </w:p>
    <w:p w:rsidR="00235487" w:rsidRPr="00D1185D" w:rsidRDefault="00235487" w:rsidP="00235487">
      <w:pPr>
        <w:keepNext/>
        <w:overflowPunct w:val="0"/>
        <w:autoSpaceDE w:val="0"/>
        <w:autoSpaceDN w:val="0"/>
        <w:adjustRightInd w:val="0"/>
        <w:jc w:val="center"/>
        <w:outlineLvl w:val="1"/>
        <w:rPr>
          <w:b/>
        </w:rPr>
      </w:pPr>
      <w:r w:rsidRPr="00D1185D">
        <w:rPr>
          <w:b/>
        </w:rPr>
        <w:t xml:space="preserve">         ЧУЛЫМСКОГО РАЙОНА НОВОСИБИРСКОЙ ОБЛАСТИ</w:t>
      </w:r>
    </w:p>
    <w:p w:rsidR="00235487" w:rsidRPr="00D1185D" w:rsidRDefault="00235487" w:rsidP="00235487">
      <w:pPr>
        <w:jc w:val="center"/>
        <w:rPr>
          <w:rFonts w:eastAsiaTheme="minorEastAsia" w:cstheme="minorBidi"/>
          <w:b/>
        </w:rPr>
      </w:pPr>
    </w:p>
    <w:p w:rsidR="00235487" w:rsidRPr="00D1185D" w:rsidRDefault="00235487" w:rsidP="00235487">
      <w:pPr>
        <w:jc w:val="center"/>
        <w:rPr>
          <w:b/>
        </w:rPr>
      </w:pPr>
      <w:r w:rsidRPr="00D1185D">
        <w:rPr>
          <w:b/>
        </w:rPr>
        <w:t xml:space="preserve">ПОСТАНОВЛЕНИЕ </w:t>
      </w:r>
    </w:p>
    <w:p w:rsidR="00235487" w:rsidRPr="00D1185D" w:rsidRDefault="00235487" w:rsidP="00235487">
      <w:pPr>
        <w:jc w:val="center"/>
      </w:pPr>
    </w:p>
    <w:p w:rsidR="00235487" w:rsidRPr="00D1185D" w:rsidRDefault="00235487" w:rsidP="00235487">
      <w:r w:rsidRPr="00D1185D">
        <w:t xml:space="preserve">От 17.08.2018г.                           </w:t>
      </w:r>
      <w:r w:rsidR="00D1185D">
        <w:t xml:space="preserve">                </w:t>
      </w:r>
      <w:r w:rsidRPr="00D1185D">
        <w:t xml:space="preserve">  с.  Серебрянское </w:t>
      </w:r>
      <w:r w:rsidRPr="00D1185D">
        <w:tab/>
      </w:r>
      <w:r w:rsidRPr="00D1185D">
        <w:tab/>
        <w:t xml:space="preserve">                № 72</w:t>
      </w:r>
    </w:p>
    <w:p w:rsidR="00235487" w:rsidRPr="00D1185D" w:rsidRDefault="00235487" w:rsidP="00235487"/>
    <w:p w:rsidR="00235487" w:rsidRPr="00D1185D" w:rsidRDefault="00235487" w:rsidP="00235487">
      <w:pPr>
        <w:ind w:firstLine="567"/>
        <w:jc w:val="center"/>
      </w:pPr>
      <w:r w:rsidRPr="00D1185D">
        <w:t>О внесении изменений в постановление администрации Серебрянского сельсовета Чулымского района Новосибирской области от 15.05.2018 №42 "Об утверждении Порядка осуществления контроля за соблюдением Федерального закона от 05.04.2013 № 44 –ФЗ "О контрактной системе в сфере закупок товаров, работ, услуг для обеспечения государственных и муниципальных нужд" органом контроля администрации Серебрянского сельсовета Чулымского района Новосибирской области"</w:t>
      </w:r>
    </w:p>
    <w:p w:rsidR="00235487" w:rsidRPr="00D1185D" w:rsidRDefault="00235487" w:rsidP="00235487">
      <w:pPr>
        <w:rPr>
          <w:rFonts w:eastAsiaTheme="minorEastAsia"/>
        </w:rPr>
      </w:pPr>
    </w:p>
    <w:p w:rsidR="00235487" w:rsidRDefault="00235487" w:rsidP="00235487">
      <w:pPr>
        <w:ind w:firstLine="567"/>
        <w:jc w:val="both"/>
      </w:pPr>
      <w:r w:rsidRPr="00D1185D">
        <w:t>В соответствии с Федеральным законом №131-ФЗ от 06.10.2003 "Об общих принципах организации местного самоуправления в Российской Федерации", администрация Серебрянского сельсовета Чулымского района Новосибирской области</w:t>
      </w:r>
    </w:p>
    <w:p w:rsidR="00D1185D" w:rsidRPr="00D1185D" w:rsidRDefault="00D1185D" w:rsidP="00235487">
      <w:pPr>
        <w:ind w:firstLine="567"/>
        <w:jc w:val="both"/>
      </w:pPr>
    </w:p>
    <w:p w:rsidR="00235487" w:rsidRDefault="00235487" w:rsidP="00235487">
      <w:pPr>
        <w:jc w:val="both"/>
        <w:rPr>
          <w:b/>
        </w:rPr>
      </w:pPr>
      <w:r w:rsidRPr="00D1185D">
        <w:rPr>
          <w:b/>
        </w:rPr>
        <w:t>ПОСТАНОВЛЯЕТ:</w:t>
      </w:r>
    </w:p>
    <w:p w:rsidR="00D1185D" w:rsidRPr="00D1185D" w:rsidRDefault="00D1185D" w:rsidP="00235487">
      <w:pPr>
        <w:jc w:val="both"/>
        <w:rPr>
          <w:b/>
        </w:rPr>
      </w:pPr>
    </w:p>
    <w:p w:rsidR="00235487" w:rsidRPr="00D1185D" w:rsidRDefault="00235487" w:rsidP="00235487">
      <w:pPr>
        <w:ind w:firstLine="567"/>
        <w:jc w:val="both"/>
      </w:pPr>
      <w:r w:rsidRPr="00D1185D">
        <w:t>1. Внести в постановление администрации Серебрянского сельсовета Чулымского района Новосибирской области от 15.05.2018 №42 "Об утверждении Порядка осуществления контроля за соблюдением Федерального закона от 05.04.2013 № 44 –ФЗ "О контрактной системе в сфере закупок товаров, работ, услуг для обеспечения государственных и муниципальных нужд" органом контроля администрации Серебрянского сельсовета Чулымского района Новосибирской области" следующие изменения:</w:t>
      </w:r>
    </w:p>
    <w:p w:rsidR="00235487" w:rsidRPr="00D1185D" w:rsidRDefault="00235487" w:rsidP="00235487">
      <w:pPr>
        <w:ind w:firstLine="567"/>
        <w:jc w:val="both"/>
      </w:pPr>
      <w:r w:rsidRPr="00D1185D">
        <w:t>1.1.  В Порядок осуществления контроля за соблюдением Федерального закона от 05.04.2013 № 44 –ФЗ "О контрактной системе в сфере закупок товаров, работ, услуг для обеспечения государственных и муниципальных нужд" органом контроля администрации Серебрянского сельсовета Чулымского района Новосибирской области:</w:t>
      </w:r>
    </w:p>
    <w:p w:rsidR="00235487" w:rsidRPr="00D1185D" w:rsidRDefault="00235487" w:rsidP="00235487">
      <w:pPr>
        <w:ind w:firstLine="567"/>
        <w:jc w:val="both"/>
      </w:pPr>
      <w:r w:rsidRPr="00D1185D">
        <w:t>1.1.1. Подпункт "г" пункта 8 – отменить.</w:t>
      </w:r>
    </w:p>
    <w:p w:rsidR="00235487" w:rsidRPr="00D1185D" w:rsidRDefault="00235487" w:rsidP="00D1185D">
      <w:pPr>
        <w:ind w:firstLine="567"/>
        <w:jc w:val="both"/>
      </w:pPr>
      <w:r w:rsidRPr="00D1185D">
        <w:t xml:space="preserve">1.1.2. Пункт 23 – отменить. </w:t>
      </w:r>
    </w:p>
    <w:p w:rsidR="00235487" w:rsidRPr="00D1185D" w:rsidRDefault="00235487" w:rsidP="00235487">
      <w:pPr>
        <w:ind w:firstLine="567"/>
        <w:jc w:val="both"/>
        <w:rPr>
          <w:rFonts w:eastAsiaTheme="minorEastAsia"/>
        </w:rPr>
      </w:pPr>
      <w:r w:rsidRPr="00D1185D">
        <w:t>2. Опубликовать настоящее постановление в периодичном печатном издании "Серебрянский вестник" и разместить на официальном сайте администрации Серебрянского сельсовета Чулымского района Новосибирской области.</w:t>
      </w:r>
    </w:p>
    <w:p w:rsidR="00235487" w:rsidRDefault="00235487" w:rsidP="00235487"/>
    <w:p w:rsidR="00D1185D" w:rsidRDefault="00D1185D" w:rsidP="00235487"/>
    <w:p w:rsidR="00D1185D" w:rsidRDefault="00D1185D" w:rsidP="00235487"/>
    <w:p w:rsidR="00D1185D" w:rsidRDefault="00D1185D" w:rsidP="00235487"/>
    <w:p w:rsidR="00D1185D" w:rsidRPr="00D1185D" w:rsidRDefault="00D1185D" w:rsidP="00235487"/>
    <w:p w:rsidR="00235487" w:rsidRPr="00D1185D" w:rsidRDefault="00235487" w:rsidP="00235487">
      <w:r w:rsidRPr="00D1185D">
        <w:t>Глава Серебрянского сельсовета</w:t>
      </w:r>
    </w:p>
    <w:p w:rsidR="00235487" w:rsidRPr="00D1185D" w:rsidRDefault="00235487" w:rsidP="00235487">
      <w:r w:rsidRPr="00D1185D">
        <w:t xml:space="preserve">Чулымского района Новосибирской области                          </w:t>
      </w:r>
      <w:r w:rsidR="00D1185D">
        <w:t xml:space="preserve">                               </w:t>
      </w:r>
      <w:r w:rsidRPr="00D1185D">
        <w:t xml:space="preserve">  А.Н. Писарев</w:t>
      </w:r>
    </w:p>
    <w:p w:rsidR="00235487" w:rsidRPr="00D1185D" w:rsidRDefault="00235487" w:rsidP="00235487">
      <w:pPr>
        <w:rPr>
          <w:rFonts w:asciiTheme="minorHAnsi" w:hAnsiTheme="minorHAnsi" w:cstheme="minorBidi"/>
        </w:rPr>
      </w:pPr>
    </w:p>
    <w:p w:rsidR="00235487" w:rsidRPr="00D1185D" w:rsidRDefault="00235487" w:rsidP="00235487"/>
    <w:p w:rsidR="00FF4133" w:rsidRPr="00D1185D" w:rsidRDefault="00FF4133" w:rsidP="00FF4133"/>
    <w:p w:rsidR="00D1185D" w:rsidRPr="00D1185D" w:rsidRDefault="00D1185D" w:rsidP="00D1185D">
      <w:pPr>
        <w:keepNext/>
        <w:overflowPunct w:val="0"/>
        <w:autoSpaceDE w:val="0"/>
        <w:autoSpaceDN w:val="0"/>
        <w:adjustRightInd w:val="0"/>
        <w:jc w:val="center"/>
        <w:outlineLvl w:val="1"/>
        <w:rPr>
          <w:b/>
        </w:rPr>
      </w:pPr>
      <w:r w:rsidRPr="00D1185D">
        <w:rPr>
          <w:b/>
        </w:rPr>
        <w:lastRenderedPageBreak/>
        <w:t>АДМИНИСТРАЦИЯ</w:t>
      </w:r>
    </w:p>
    <w:p w:rsidR="00D1185D" w:rsidRPr="00D1185D" w:rsidRDefault="00D1185D" w:rsidP="00D1185D">
      <w:pPr>
        <w:keepNext/>
        <w:overflowPunct w:val="0"/>
        <w:autoSpaceDE w:val="0"/>
        <w:autoSpaceDN w:val="0"/>
        <w:adjustRightInd w:val="0"/>
        <w:jc w:val="center"/>
        <w:outlineLvl w:val="1"/>
        <w:rPr>
          <w:b/>
        </w:rPr>
      </w:pPr>
      <w:r w:rsidRPr="00D1185D">
        <w:rPr>
          <w:b/>
        </w:rPr>
        <w:t xml:space="preserve"> СЕРЕБРЯНСКОГО СЕЛЬСОВЕТА </w:t>
      </w:r>
    </w:p>
    <w:p w:rsidR="00D1185D" w:rsidRPr="00D1185D" w:rsidRDefault="00D1185D" w:rsidP="00D1185D">
      <w:pPr>
        <w:keepNext/>
        <w:overflowPunct w:val="0"/>
        <w:autoSpaceDE w:val="0"/>
        <w:autoSpaceDN w:val="0"/>
        <w:adjustRightInd w:val="0"/>
        <w:jc w:val="center"/>
        <w:outlineLvl w:val="1"/>
        <w:rPr>
          <w:b/>
        </w:rPr>
      </w:pPr>
      <w:r w:rsidRPr="00D1185D">
        <w:rPr>
          <w:b/>
        </w:rPr>
        <w:t>ЧУЛЫМСКОГО РАЙОНА НОВОСИБИРСКОЙ ОБЛАСТИ</w:t>
      </w:r>
    </w:p>
    <w:p w:rsidR="00D1185D" w:rsidRPr="00D1185D" w:rsidRDefault="00D1185D" w:rsidP="00D1185D">
      <w:pPr>
        <w:jc w:val="center"/>
        <w:rPr>
          <w:rFonts w:eastAsiaTheme="minorEastAsia" w:cstheme="minorBidi"/>
          <w:b/>
        </w:rPr>
      </w:pPr>
    </w:p>
    <w:p w:rsidR="00D1185D" w:rsidRPr="00D1185D" w:rsidRDefault="00D1185D" w:rsidP="00D1185D">
      <w:pPr>
        <w:jc w:val="center"/>
        <w:rPr>
          <w:rFonts w:eastAsiaTheme="minorEastAsia"/>
          <w:b/>
        </w:rPr>
      </w:pPr>
      <w:r w:rsidRPr="00D1185D">
        <w:rPr>
          <w:rFonts w:eastAsiaTheme="minorEastAsia"/>
          <w:b/>
        </w:rPr>
        <w:t xml:space="preserve">ПОСТАНОВЛЕНИЕ </w:t>
      </w:r>
    </w:p>
    <w:p w:rsidR="00D1185D" w:rsidRPr="00D1185D" w:rsidRDefault="00D1185D" w:rsidP="00D1185D">
      <w:pPr>
        <w:tabs>
          <w:tab w:val="left" w:pos="4145"/>
        </w:tabs>
        <w:ind w:right="44"/>
        <w:rPr>
          <w:rFonts w:eastAsiaTheme="minorEastAsia"/>
        </w:rPr>
      </w:pPr>
    </w:p>
    <w:p w:rsidR="00D1185D" w:rsidRPr="00D1185D" w:rsidRDefault="00D1185D" w:rsidP="00D1185D">
      <w:pPr>
        <w:tabs>
          <w:tab w:val="left" w:pos="4145"/>
        </w:tabs>
        <w:ind w:right="44"/>
        <w:rPr>
          <w:rFonts w:eastAsiaTheme="minorEastAsia"/>
        </w:rPr>
      </w:pPr>
    </w:p>
    <w:p w:rsidR="00D1185D" w:rsidRPr="00D1185D" w:rsidRDefault="00D1185D" w:rsidP="00D1185D">
      <w:pPr>
        <w:tabs>
          <w:tab w:val="left" w:pos="4145"/>
        </w:tabs>
        <w:ind w:right="44"/>
        <w:rPr>
          <w:rFonts w:eastAsiaTheme="minorEastAsia"/>
        </w:rPr>
      </w:pPr>
      <w:r w:rsidRPr="00D1185D">
        <w:rPr>
          <w:rFonts w:eastAsiaTheme="minorEastAsia"/>
        </w:rPr>
        <w:t xml:space="preserve">От 20.08.2018г.                        </w:t>
      </w:r>
      <w:r>
        <w:rPr>
          <w:rFonts w:eastAsiaTheme="minorEastAsia"/>
        </w:rPr>
        <w:t xml:space="preserve">                     </w:t>
      </w:r>
      <w:r w:rsidRPr="00D1185D">
        <w:rPr>
          <w:rFonts w:eastAsiaTheme="minorEastAsia"/>
        </w:rPr>
        <w:t xml:space="preserve">  </w:t>
      </w:r>
      <w:r w:rsidRPr="00D1185D">
        <w:t>с. Серебрянское</w:t>
      </w:r>
      <w:r w:rsidRPr="00D1185D">
        <w:rPr>
          <w:rFonts w:eastAsiaTheme="minorEastAsia"/>
        </w:rPr>
        <w:t xml:space="preserve">                                     № 74</w:t>
      </w:r>
    </w:p>
    <w:p w:rsidR="00D1185D" w:rsidRPr="00D1185D" w:rsidRDefault="00D1185D" w:rsidP="00D1185D">
      <w:pPr>
        <w:jc w:val="center"/>
        <w:rPr>
          <w:rFonts w:eastAsiaTheme="minorEastAsia"/>
        </w:rPr>
      </w:pPr>
    </w:p>
    <w:p w:rsidR="00D1185D" w:rsidRPr="00D1185D" w:rsidRDefault="00D1185D" w:rsidP="00D1185D">
      <w:pPr>
        <w:jc w:val="center"/>
        <w:rPr>
          <w:rFonts w:eastAsia="Calibri"/>
          <w:lang w:eastAsia="en-US"/>
        </w:rPr>
      </w:pPr>
      <w:r w:rsidRPr="00D1185D">
        <w:t>О внесении изменений в постановление администрации Серебрянского сельсовета Чулымского района Новосибирской области от 01</w:t>
      </w:r>
      <w:r w:rsidRPr="00D1185D">
        <w:rPr>
          <w:color w:val="000000"/>
        </w:rPr>
        <w:t xml:space="preserve">.08.2017 № 61 </w:t>
      </w:r>
      <w:r w:rsidRPr="00D1185D">
        <w:rPr>
          <w:rFonts w:eastAsiaTheme="minorEastAsia"/>
        </w:rPr>
        <w:t>"</w:t>
      </w:r>
      <w:r w:rsidRPr="00D1185D">
        <w:rPr>
          <w:rFonts w:eastAsia="Calibri"/>
        </w:rPr>
        <w:t>Об утверждении административного</w:t>
      </w:r>
      <w:r w:rsidRPr="00D1185D">
        <w:t xml:space="preserve"> </w:t>
      </w:r>
      <w:r w:rsidRPr="00D1185D">
        <w:rPr>
          <w:rFonts w:eastAsia="Calibri"/>
        </w:rPr>
        <w:t xml:space="preserve">регламента предоставления муниципальной услуги по присвоению и аннулированию адресов </w:t>
      </w:r>
    </w:p>
    <w:p w:rsidR="00D1185D" w:rsidRPr="00D1185D" w:rsidRDefault="00D1185D" w:rsidP="00D1185D">
      <w:pPr>
        <w:jc w:val="center"/>
        <w:rPr>
          <w:rFonts w:eastAsiaTheme="minorEastAsia"/>
          <w:bCs/>
        </w:rPr>
      </w:pPr>
      <w:r w:rsidRPr="00D1185D">
        <w:rPr>
          <w:rFonts w:eastAsia="Calibri"/>
        </w:rPr>
        <w:t>объектов адресации</w:t>
      </w:r>
      <w:r w:rsidRPr="00D1185D">
        <w:rPr>
          <w:rFonts w:eastAsiaTheme="minorEastAsia"/>
        </w:rPr>
        <w:t>"</w:t>
      </w:r>
    </w:p>
    <w:p w:rsidR="00D1185D" w:rsidRPr="00D1185D" w:rsidRDefault="00D1185D" w:rsidP="00D1185D">
      <w:pPr>
        <w:rPr>
          <w:rFonts w:eastAsiaTheme="minorEastAsia"/>
        </w:rPr>
      </w:pPr>
    </w:p>
    <w:p w:rsidR="00D1185D" w:rsidRDefault="00D1185D" w:rsidP="00D1185D">
      <w:pPr>
        <w:ind w:firstLine="567"/>
        <w:jc w:val="both"/>
      </w:pPr>
      <w:r w:rsidRPr="00D1185D">
        <w:t>В соответствии с Федеральным законом №131-ФЗ от 06.10.2003 "Об общих принципах организации местного самоуправления в Российской Федерации",   администрация Серебрянского сельсовета Чулымского района Новосибирской области</w:t>
      </w:r>
      <w:r>
        <w:t xml:space="preserve"> </w:t>
      </w:r>
    </w:p>
    <w:p w:rsidR="00D1185D" w:rsidRPr="00D1185D" w:rsidRDefault="00D1185D" w:rsidP="00D1185D">
      <w:pPr>
        <w:ind w:firstLine="567"/>
        <w:jc w:val="both"/>
      </w:pPr>
    </w:p>
    <w:p w:rsidR="00D1185D" w:rsidRDefault="00D1185D" w:rsidP="00D1185D">
      <w:pPr>
        <w:jc w:val="both"/>
        <w:rPr>
          <w:b/>
        </w:rPr>
      </w:pPr>
      <w:r w:rsidRPr="00D1185D">
        <w:rPr>
          <w:b/>
        </w:rPr>
        <w:t>ПОСТАНОВЛЯЕТ:</w:t>
      </w:r>
    </w:p>
    <w:p w:rsidR="00D1185D" w:rsidRPr="00D1185D" w:rsidRDefault="00D1185D" w:rsidP="00D1185D">
      <w:pPr>
        <w:jc w:val="both"/>
        <w:rPr>
          <w:b/>
        </w:rPr>
      </w:pPr>
    </w:p>
    <w:p w:rsidR="00D1185D" w:rsidRPr="00D1185D" w:rsidRDefault="00D1185D" w:rsidP="00D1185D">
      <w:pPr>
        <w:ind w:firstLine="567"/>
        <w:jc w:val="both"/>
        <w:rPr>
          <w:rFonts w:eastAsiaTheme="minorHAnsi"/>
          <w:lang w:eastAsia="en-US"/>
        </w:rPr>
      </w:pPr>
      <w:r w:rsidRPr="00D1185D">
        <w:t>1. Внести в постановление администрации Серебрянского сельсовета Чулымского района Новосибирской области от 01</w:t>
      </w:r>
      <w:r w:rsidRPr="00D1185D">
        <w:rPr>
          <w:color w:val="000000"/>
        </w:rPr>
        <w:t xml:space="preserve">.08.2017 № 61 </w:t>
      </w:r>
      <w:r w:rsidRPr="00D1185D">
        <w:rPr>
          <w:rFonts w:eastAsiaTheme="minorEastAsia"/>
        </w:rPr>
        <w:t>"</w:t>
      </w:r>
      <w:r w:rsidRPr="00D1185D">
        <w:rPr>
          <w:rFonts w:eastAsia="Calibri"/>
        </w:rPr>
        <w:t>Об утверждении административного</w:t>
      </w:r>
      <w:r w:rsidRPr="00D1185D">
        <w:t xml:space="preserve"> </w:t>
      </w:r>
      <w:r w:rsidRPr="00D1185D">
        <w:rPr>
          <w:rFonts w:eastAsia="Calibri"/>
        </w:rPr>
        <w:t>регламента предоставления муниципальной услуги по присвоению и аннулированию адресов  объектов адресации</w:t>
      </w:r>
      <w:r w:rsidRPr="00D1185D">
        <w:rPr>
          <w:rFonts w:eastAsiaTheme="minorEastAsia"/>
        </w:rPr>
        <w:t xml:space="preserve">", </w:t>
      </w:r>
      <w:r w:rsidRPr="00D1185D">
        <w:t xml:space="preserve">следующие изменения: </w:t>
      </w:r>
    </w:p>
    <w:p w:rsidR="00D1185D" w:rsidRPr="00D1185D" w:rsidRDefault="00D1185D" w:rsidP="00D1185D">
      <w:pPr>
        <w:pStyle w:val="aff4"/>
        <w:numPr>
          <w:ilvl w:val="1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1185D">
        <w:rPr>
          <w:rFonts w:ascii="Times New Roman" w:hAnsi="Times New Roman"/>
          <w:sz w:val="24"/>
          <w:szCs w:val="24"/>
        </w:rPr>
        <w:t>В Административный регламент предоставления муниципальной услуги по присвоению и аннулированию адресов  объектов адресации:</w:t>
      </w:r>
    </w:p>
    <w:p w:rsidR="00D1185D" w:rsidRPr="00D1185D" w:rsidRDefault="00D1185D" w:rsidP="00D1185D">
      <w:pPr>
        <w:pStyle w:val="aa"/>
        <w:numPr>
          <w:ilvl w:val="2"/>
          <w:numId w:val="35"/>
        </w:numPr>
        <w:ind w:left="0" w:firstLine="567"/>
        <w:jc w:val="both"/>
      </w:pPr>
      <w:r w:rsidRPr="00D1185D">
        <w:t xml:space="preserve">Пункт 2.4.3 изложить в следующей редакции: </w:t>
      </w:r>
    </w:p>
    <w:p w:rsidR="00D1185D" w:rsidRPr="00D1185D" w:rsidRDefault="00D1185D" w:rsidP="00D1185D">
      <w:pPr>
        <w:pStyle w:val="aa"/>
        <w:ind w:firstLine="567"/>
        <w:jc w:val="both"/>
      </w:pPr>
      <w:r w:rsidRPr="00D1185D">
        <w:t xml:space="preserve">"2.4.3. Решение о присвоении объекту адресации адреса или аннулировании его адреса, а также решение об отказе в таком присвоении или аннулировании адреса направляются уполномоченным органом заявителю (представителю заявителя) одним из способов, указанным в заявлении: </w:t>
      </w:r>
    </w:p>
    <w:p w:rsidR="00D1185D" w:rsidRPr="00D1185D" w:rsidRDefault="00D1185D" w:rsidP="00D1185D">
      <w:pPr>
        <w:pStyle w:val="aa"/>
        <w:ind w:firstLine="567"/>
        <w:jc w:val="both"/>
      </w:pPr>
      <w:r w:rsidRPr="00D1185D">
        <w:t xml:space="preserve">- в форме электронного документа с 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не позднее одного рабочего дня со дня истечения срока, указанного в пунктах 37 и 38 Правил присвоения, изменения и аннулирования адресов, утвержденных постановлением Правительства от 19.11.2014 №1221; </w:t>
      </w:r>
    </w:p>
    <w:p w:rsidR="00D1185D" w:rsidRPr="00D1185D" w:rsidRDefault="00D1185D" w:rsidP="00D1185D">
      <w:pPr>
        <w:pStyle w:val="aa"/>
        <w:ind w:firstLine="567"/>
        <w:jc w:val="both"/>
      </w:pPr>
      <w:r w:rsidRPr="00D1185D">
        <w:t xml:space="preserve"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днем со дня истечения установленного пунктами 37 и 38 Правил присвоения, изменения и аннулирования адресов, утвержденных постановлением Правительства от 19.11.2014 №122, срока посредством почтового отправления по указанному в заявлении почтовому адресу. </w:t>
      </w:r>
    </w:p>
    <w:p w:rsidR="00D1185D" w:rsidRPr="00D1185D" w:rsidRDefault="00D1185D" w:rsidP="00D1185D">
      <w:pPr>
        <w:pStyle w:val="aa"/>
        <w:ind w:firstLine="567"/>
        <w:jc w:val="both"/>
      </w:pPr>
      <w:r w:rsidRPr="00D1185D">
        <w:t xml:space="preserve">При наличии в заявлении указания о выдаче решения о присвоении объекту адресации адреса или аннулировании его адреса, решения об отказе </w:t>
      </w:r>
    </w:p>
    <w:p w:rsidR="00D1185D" w:rsidRPr="00D1185D" w:rsidRDefault="00D1185D" w:rsidP="00D1185D">
      <w:pPr>
        <w:pStyle w:val="aa"/>
        <w:ind w:firstLine="567"/>
        <w:jc w:val="both"/>
      </w:pPr>
      <w:r w:rsidRPr="00D1185D">
        <w:t>в таком присвоении или аннулировании через многофункциональный центр по месту представления заявления уполномоченный орган 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  38  пунктом Правил присвоения, изменения и аннулирования адресов, утвержденных постановлением Правительства от 19.11.2014 №1221.".</w:t>
      </w:r>
    </w:p>
    <w:p w:rsidR="00D1185D" w:rsidRPr="00D1185D" w:rsidRDefault="00D1185D" w:rsidP="00D1185D">
      <w:pPr>
        <w:numPr>
          <w:ilvl w:val="2"/>
          <w:numId w:val="35"/>
        </w:numPr>
        <w:ind w:left="0" w:firstLine="567"/>
        <w:jc w:val="both"/>
      </w:pPr>
      <w:r w:rsidRPr="00D1185D">
        <w:t>В пункте 3.3.3 слова "10 рабочих дней" заменить на слова "8 рабочих дней".</w:t>
      </w:r>
    </w:p>
    <w:p w:rsidR="00D1185D" w:rsidRPr="00D1185D" w:rsidRDefault="00D1185D" w:rsidP="00D1185D">
      <w:pPr>
        <w:numPr>
          <w:ilvl w:val="2"/>
          <w:numId w:val="35"/>
        </w:numPr>
        <w:ind w:left="0" w:firstLine="567"/>
        <w:jc w:val="both"/>
      </w:pPr>
      <w:r w:rsidRPr="00D1185D">
        <w:t>В пункте 3.3.4 слова "12 рабочих дней" заменить на слова "1 рабочего дня".</w:t>
      </w:r>
    </w:p>
    <w:p w:rsidR="00D1185D" w:rsidRPr="00D1185D" w:rsidRDefault="00D1185D" w:rsidP="00D1185D">
      <w:pPr>
        <w:numPr>
          <w:ilvl w:val="2"/>
          <w:numId w:val="35"/>
        </w:numPr>
        <w:ind w:left="0" w:firstLine="567"/>
        <w:jc w:val="both"/>
      </w:pPr>
      <w:r w:rsidRPr="00D1185D">
        <w:t xml:space="preserve">В подпункте "а" пункта 2.9 цифровое значение "1.1" заменить на цифровое значение "1.2". </w:t>
      </w:r>
    </w:p>
    <w:p w:rsidR="00D1185D" w:rsidRPr="00D1185D" w:rsidRDefault="00D1185D" w:rsidP="00D1185D">
      <w:pPr>
        <w:numPr>
          <w:ilvl w:val="2"/>
          <w:numId w:val="35"/>
        </w:numPr>
        <w:ind w:left="0" w:firstLine="567"/>
        <w:jc w:val="both"/>
      </w:pPr>
      <w:r w:rsidRPr="00D1185D">
        <w:lastRenderedPageBreak/>
        <w:t>Пункт 2.12 – исключить.</w:t>
      </w:r>
    </w:p>
    <w:p w:rsidR="00D1185D" w:rsidRPr="00D1185D" w:rsidRDefault="00D1185D" w:rsidP="00D1185D">
      <w:pPr>
        <w:numPr>
          <w:ilvl w:val="2"/>
          <w:numId w:val="35"/>
        </w:numPr>
        <w:ind w:left="0" w:firstLine="567"/>
        <w:jc w:val="both"/>
      </w:pPr>
      <w:r w:rsidRPr="00D1185D">
        <w:t>В пункте 2.14 после слов "муниципальной услуги" слова "и услуги" – исключить.</w:t>
      </w:r>
    </w:p>
    <w:p w:rsidR="00D1185D" w:rsidRPr="00D1185D" w:rsidRDefault="00D1185D" w:rsidP="00D1185D">
      <w:pPr>
        <w:numPr>
          <w:ilvl w:val="2"/>
          <w:numId w:val="35"/>
        </w:numPr>
        <w:ind w:left="0" w:firstLine="567"/>
        <w:jc w:val="both"/>
      </w:pPr>
      <w:r w:rsidRPr="00D1185D">
        <w:t>Пункт 4.3 считать пунктом 4.1.</w:t>
      </w:r>
    </w:p>
    <w:p w:rsidR="00D1185D" w:rsidRPr="00D1185D" w:rsidRDefault="00D1185D" w:rsidP="00D1185D">
      <w:pPr>
        <w:numPr>
          <w:ilvl w:val="2"/>
          <w:numId w:val="35"/>
        </w:numPr>
        <w:ind w:left="0" w:firstLine="567"/>
        <w:jc w:val="both"/>
      </w:pPr>
      <w:r w:rsidRPr="00D1185D">
        <w:t>Пункт 4.4 считать пунктом 4.2.</w:t>
      </w:r>
    </w:p>
    <w:p w:rsidR="00D1185D" w:rsidRPr="00D1185D" w:rsidRDefault="00D1185D" w:rsidP="00D1185D">
      <w:pPr>
        <w:numPr>
          <w:ilvl w:val="2"/>
          <w:numId w:val="35"/>
        </w:numPr>
        <w:ind w:left="0" w:firstLine="567"/>
        <w:jc w:val="both"/>
      </w:pPr>
      <w:r w:rsidRPr="00D1185D">
        <w:t xml:space="preserve">Пункт 4.5 считать пунктом 4.3. </w:t>
      </w:r>
    </w:p>
    <w:p w:rsidR="00D1185D" w:rsidRPr="00D1185D" w:rsidRDefault="00D1185D" w:rsidP="00D1185D">
      <w:pPr>
        <w:numPr>
          <w:ilvl w:val="2"/>
          <w:numId w:val="35"/>
        </w:numPr>
        <w:ind w:left="0" w:firstLine="567"/>
        <w:jc w:val="both"/>
      </w:pPr>
      <w:r w:rsidRPr="00D1185D">
        <w:t>Пункт 4.6 считать пунктом 4.4.</w:t>
      </w:r>
    </w:p>
    <w:p w:rsidR="00D1185D" w:rsidRPr="00D1185D" w:rsidRDefault="00D1185D" w:rsidP="00D1185D">
      <w:pPr>
        <w:ind w:firstLine="567"/>
        <w:jc w:val="both"/>
        <w:rPr>
          <w:color w:val="000000"/>
        </w:rPr>
      </w:pPr>
      <w:r w:rsidRPr="00D1185D">
        <w:t xml:space="preserve">2. Опубликовать настоящее постановление в периодическом печатном издании "Серебрянский вестник" и разместить на официальном сайте администрации Серебрянского сельсовета Чулымского района Новосибирской области. </w:t>
      </w:r>
    </w:p>
    <w:p w:rsidR="00D1185D" w:rsidRPr="00D1185D" w:rsidRDefault="00D1185D" w:rsidP="00D1185D">
      <w:pPr>
        <w:jc w:val="both"/>
        <w:rPr>
          <w:color w:val="000000"/>
        </w:rPr>
      </w:pPr>
    </w:p>
    <w:p w:rsidR="00D1185D" w:rsidRPr="00D1185D" w:rsidRDefault="00D1185D" w:rsidP="00D1185D">
      <w:pPr>
        <w:tabs>
          <w:tab w:val="left" w:pos="3918"/>
        </w:tabs>
        <w:jc w:val="both"/>
        <w:rPr>
          <w:rFonts w:eastAsiaTheme="minorHAnsi"/>
        </w:rPr>
      </w:pPr>
    </w:p>
    <w:p w:rsidR="00D1185D" w:rsidRPr="00D1185D" w:rsidRDefault="00D1185D" w:rsidP="00D1185D">
      <w:pPr>
        <w:tabs>
          <w:tab w:val="left" w:pos="3918"/>
        </w:tabs>
        <w:jc w:val="both"/>
      </w:pPr>
      <w:r w:rsidRPr="00D1185D">
        <w:t xml:space="preserve">И.О. Главы Серебрянского сельсовета </w:t>
      </w:r>
    </w:p>
    <w:p w:rsidR="00D1185D" w:rsidRDefault="00D1185D" w:rsidP="00D1185D">
      <w:pPr>
        <w:tabs>
          <w:tab w:val="left" w:pos="3918"/>
        </w:tabs>
        <w:jc w:val="both"/>
      </w:pPr>
      <w:r w:rsidRPr="00D1185D">
        <w:t xml:space="preserve">Чулымского района Новосибирской области                  </w:t>
      </w:r>
      <w:r>
        <w:t xml:space="preserve">                   </w:t>
      </w:r>
      <w:r w:rsidRPr="00D1185D">
        <w:t xml:space="preserve">      Н.А.Н. Гутникова </w:t>
      </w:r>
    </w:p>
    <w:p w:rsidR="00D1185D" w:rsidRDefault="00D1185D" w:rsidP="00D1185D">
      <w:pPr>
        <w:tabs>
          <w:tab w:val="left" w:pos="3918"/>
        </w:tabs>
        <w:jc w:val="both"/>
      </w:pPr>
    </w:p>
    <w:p w:rsidR="00D1185D" w:rsidRPr="00D1185D" w:rsidRDefault="00D1185D" w:rsidP="00D1185D">
      <w:pPr>
        <w:tabs>
          <w:tab w:val="left" w:pos="3918"/>
        </w:tabs>
        <w:jc w:val="both"/>
      </w:pPr>
    </w:p>
    <w:p w:rsidR="001410AA" w:rsidRPr="0067378C" w:rsidRDefault="001410AA" w:rsidP="001B0956">
      <w:pPr>
        <w:widowControl w:val="0"/>
        <w:tabs>
          <w:tab w:val="left" w:pos="188"/>
        </w:tabs>
        <w:autoSpaceDE w:val="0"/>
        <w:autoSpaceDN w:val="0"/>
        <w:adjustRightInd w:val="0"/>
      </w:pPr>
    </w:p>
    <w:p w:rsidR="001410AA" w:rsidRPr="0067378C" w:rsidRDefault="001410AA" w:rsidP="001B0956">
      <w:pPr>
        <w:widowControl w:val="0"/>
        <w:tabs>
          <w:tab w:val="left" w:pos="188"/>
        </w:tabs>
        <w:autoSpaceDE w:val="0"/>
        <w:autoSpaceDN w:val="0"/>
        <w:adjustRightInd w:val="0"/>
      </w:pPr>
    </w:p>
    <w:tbl>
      <w:tblPr>
        <w:tblpPr w:leftFromText="180" w:rightFromText="180" w:vertAnchor="text" w:horzAnchor="margin" w:tblpY="394"/>
        <w:tblW w:w="0" w:type="auto"/>
        <w:tblLook w:val="01E0"/>
      </w:tblPr>
      <w:tblGrid>
        <w:gridCol w:w="4077"/>
        <w:gridCol w:w="2977"/>
        <w:gridCol w:w="2268"/>
      </w:tblGrid>
      <w:tr w:rsidR="00D1185D" w:rsidRPr="0067378C" w:rsidTr="0038531A">
        <w:trPr>
          <w:trHeight w:val="144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5D" w:rsidRPr="0067378C" w:rsidRDefault="00D1185D" w:rsidP="0038531A">
            <w:pPr>
              <w:rPr>
                <w:b/>
              </w:rPr>
            </w:pPr>
            <w:r w:rsidRPr="0067378C">
              <w:rPr>
                <w:b/>
              </w:rPr>
              <w:t xml:space="preserve">Редакционный совет  </w:t>
            </w:r>
          </w:p>
          <w:p w:rsidR="00D1185D" w:rsidRPr="0067378C" w:rsidRDefault="00D1185D" w:rsidP="0038531A">
            <w:pPr>
              <w:rPr>
                <w:b/>
              </w:rPr>
            </w:pPr>
            <w:r w:rsidRPr="0067378C">
              <w:rPr>
                <w:b/>
              </w:rPr>
              <w:t xml:space="preserve">Адрес: Новосибирская область Чулымский район с. Серебрянское </w:t>
            </w:r>
          </w:p>
          <w:p w:rsidR="00D1185D" w:rsidRPr="0067378C" w:rsidRDefault="00D1185D" w:rsidP="0038531A">
            <w:pPr>
              <w:rPr>
                <w:b/>
              </w:rPr>
            </w:pPr>
            <w:r w:rsidRPr="0067378C">
              <w:rPr>
                <w:b/>
              </w:rPr>
              <w:t xml:space="preserve"> ул. Советская 40 б</w:t>
            </w:r>
          </w:p>
          <w:p w:rsidR="00D1185D" w:rsidRPr="0067378C" w:rsidRDefault="00D1185D" w:rsidP="0038531A">
            <w:pPr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5D" w:rsidRPr="0067378C" w:rsidRDefault="00D1185D" w:rsidP="0038531A">
            <w:pPr>
              <w:rPr>
                <w:b/>
              </w:rPr>
            </w:pPr>
            <w:r w:rsidRPr="0067378C">
              <w:rPr>
                <w:b/>
              </w:rPr>
              <w:t xml:space="preserve">«СЕРЕБРЯНСКИЙ ВЕСТНИК»       </w:t>
            </w:r>
          </w:p>
          <w:p w:rsidR="00D1185D" w:rsidRPr="0067378C" w:rsidRDefault="00D1185D" w:rsidP="0038531A">
            <w:pPr>
              <w:rPr>
                <w:b/>
              </w:rPr>
            </w:pPr>
            <w:r>
              <w:rPr>
                <w:b/>
              </w:rPr>
              <w:t>31.08</w:t>
            </w:r>
            <w:r w:rsidRPr="0067378C">
              <w:rPr>
                <w:b/>
              </w:rPr>
              <w:t xml:space="preserve">. 2018 г. </w:t>
            </w:r>
          </w:p>
          <w:p w:rsidR="00D1185D" w:rsidRPr="0067378C" w:rsidRDefault="00D1185D" w:rsidP="0038531A">
            <w:pPr>
              <w:rPr>
                <w:b/>
              </w:rPr>
            </w:pPr>
            <w:r w:rsidRPr="0067378C">
              <w:rPr>
                <w:b/>
              </w:rPr>
              <w:t xml:space="preserve">№ </w:t>
            </w:r>
            <w:r>
              <w:rPr>
                <w:b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5D" w:rsidRPr="0067378C" w:rsidRDefault="00D1185D" w:rsidP="0038531A">
            <w:pPr>
              <w:rPr>
                <w:b/>
              </w:rPr>
            </w:pPr>
            <w:r w:rsidRPr="0067378C">
              <w:rPr>
                <w:b/>
              </w:rPr>
              <w:t xml:space="preserve">Над техническим исполнением работала:   </w:t>
            </w:r>
          </w:p>
          <w:p w:rsidR="00D1185D" w:rsidRPr="0067378C" w:rsidRDefault="00D1185D" w:rsidP="0038531A">
            <w:pPr>
              <w:rPr>
                <w:b/>
              </w:rPr>
            </w:pPr>
            <w:r w:rsidRPr="0067378C">
              <w:rPr>
                <w:b/>
              </w:rPr>
              <w:t>С.А.Ионина</w:t>
            </w:r>
          </w:p>
          <w:p w:rsidR="00D1185D" w:rsidRPr="0067378C" w:rsidRDefault="00D1185D" w:rsidP="0038531A">
            <w:pPr>
              <w:rPr>
                <w:b/>
              </w:rPr>
            </w:pPr>
          </w:p>
        </w:tc>
      </w:tr>
    </w:tbl>
    <w:p w:rsidR="001B0956" w:rsidRDefault="001B0956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</w:pPr>
    </w:p>
    <w:p w:rsidR="00D1185D" w:rsidRPr="0067378C" w:rsidRDefault="00D1185D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  <w:sectPr w:rsidR="00D1185D" w:rsidRPr="0067378C">
          <w:pgSz w:w="11906" w:h="16838"/>
          <w:pgMar w:top="1276" w:right="851" w:bottom="1247" w:left="567" w:header="709" w:footer="709" w:gutter="0"/>
          <w:cols w:space="720"/>
        </w:sectPr>
      </w:pPr>
    </w:p>
    <w:p w:rsidR="00D82D80" w:rsidRPr="00064582" w:rsidRDefault="00D82D80" w:rsidP="00272CE4">
      <w:pPr>
        <w:sectPr w:rsidR="00D82D80" w:rsidRPr="00064582">
          <w:pgSz w:w="11906" w:h="16838"/>
          <w:pgMar w:top="1134" w:right="850" w:bottom="1134" w:left="1701" w:header="708" w:footer="708" w:gutter="0"/>
          <w:cols w:space="720"/>
        </w:sectPr>
      </w:pPr>
    </w:p>
    <w:p w:rsidR="00094A4E" w:rsidRDefault="00094A4E" w:rsidP="001B0956"/>
    <w:sectPr w:rsidR="00094A4E" w:rsidSect="00124C19">
      <w:pgSz w:w="11906" w:h="16838"/>
      <w:pgMar w:top="709" w:right="707" w:bottom="540" w:left="1985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EC6" w:rsidRDefault="001E4EC6" w:rsidP="004D1662">
      <w:r>
        <w:separator/>
      </w:r>
    </w:p>
  </w:endnote>
  <w:endnote w:type="continuationSeparator" w:id="0">
    <w:p w:rsidR="001E4EC6" w:rsidRDefault="001E4EC6" w:rsidP="004D1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EC6" w:rsidRDefault="001E4EC6" w:rsidP="004D1662">
      <w:r>
        <w:separator/>
      </w:r>
    </w:p>
  </w:footnote>
  <w:footnote w:type="continuationSeparator" w:id="0">
    <w:p w:rsidR="001E4EC6" w:rsidRDefault="001E4EC6" w:rsidP="004D16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894C2E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05604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2"/>
    <w:multiLevelType w:val="multi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OpenSymbol" w:hAnsi="OpenSymbol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>
    <w:nsid w:val="00000003"/>
    <w:multiLevelType w:val="multi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OpenSymbol" w:hAnsi="OpenSymbol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>
    <w:nsid w:val="00E91BAE"/>
    <w:multiLevelType w:val="hybridMultilevel"/>
    <w:tmpl w:val="EE4A0AD2"/>
    <w:lvl w:ilvl="0" w:tplc="B0486458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670F20"/>
    <w:multiLevelType w:val="hybridMultilevel"/>
    <w:tmpl w:val="4C048B9E"/>
    <w:lvl w:ilvl="0" w:tplc="D90E6C96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8710514"/>
    <w:multiLevelType w:val="hybridMultilevel"/>
    <w:tmpl w:val="21A88CB6"/>
    <w:lvl w:ilvl="0" w:tplc="86A86F6C">
      <w:start w:val="3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6056EC"/>
    <w:multiLevelType w:val="multilevel"/>
    <w:tmpl w:val="DF543626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9">
    <w:nsid w:val="1AA26018"/>
    <w:multiLevelType w:val="hybridMultilevel"/>
    <w:tmpl w:val="4516B7FA"/>
    <w:lvl w:ilvl="0" w:tplc="A754F4F4">
      <w:start w:val="1"/>
      <w:numFmt w:val="bullet"/>
      <w:pStyle w:val="a0"/>
      <w:lvlText w:val=""/>
      <w:lvlJc w:val="left"/>
      <w:pPr>
        <w:tabs>
          <w:tab w:val="num" w:pos="360"/>
        </w:tabs>
        <w:ind w:left="0"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F41272E"/>
    <w:multiLevelType w:val="hybridMultilevel"/>
    <w:tmpl w:val="FE4664C2"/>
    <w:lvl w:ilvl="0" w:tplc="6B7A9B9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581685"/>
    <w:multiLevelType w:val="hybridMultilevel"/>
    <w:tmpl w:val="48D6A692"/>
    <w:lvl w:ilvl="0" w:tplc="249A97C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9A0FD0"/>
    <w:multiLevelType w:val="hybridMultilevel"/>
    <w:tmpl w:val="B536827A"/>
    <w:lvl w:ilvl="0" w:tplc="FFFFFFFF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2C63E9"/>
    <w:multiLevelType w:val="multilevel"/>
    <w:tmpl w:val="46E07336"/>
    <w:lvl w:ilvl="0">
      <w:start w:val="1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107" w:hanging="720"/>
      </w:pPr>
    </w:lvl>
    <w:lvl w:ilvl="2">
      <w:start w:val="3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2241" w:hanging="1080"/>
      </w:pPr>
    </w:lvl>
    <w:lvl w:ilvl="4">
      <w:start w:val="1"/>
      <w:numFmt w:val="decimal"/>
      <w:lvlText w:val="%1.%2.%3.%4.%5."/>
      <w:lvlJc w:val="left"/>
      <w:pPr>
        <w:ind w:left="2628" w:hanging="1080"/>
      </w:pPr>
    </w:lvl>
    <w:lvl w:ilvl="5">
      <w:start w:val="1"/>
      <w:numFmt w:val="decimal"/>
      <w:lvlText w:val="%1.%2.%3.%4.%5.%6."/>
      <w:lvlJc w:val="left"/>
      <w:pPr>
        <w:ind w:left="3375" w:hanging="1440"/>
      </w:pPr>
    </w:lvl>
    <w:lvl w:ilvl="6">
      <w:start w:val="1"/>
      <w:numFmt w:val="decimal"/>
      <w:lvlText w:val="%1.%2.%3.%4.%5.%6.%7."/>
      <w:lvlJc w:val="left"/>
      <w:pPr>
        <w:ind w:left="4122" w:hanging="1800"/>
      </w:pPr>
    </w:lvl>
    <w:lvl w:ilvl="7">
      <w:start w:val="1"/>
      <w:numFmt w:val="decimal"/>
      <w:lvlText w:val="%1.%2.%3.%4.%5.%6.%7.%8."/>
      <w:lvlJc w:val="left"/>
      <w:pPr>
        <w:ind w:left="4509" w:hanging="1800"/>
      </w:pPr>
    </w:lvl>
    <w:lvl w:ilvl="8">
      <w:start w:val="1"/>
      <w:numFmt w:val="decimal"/>
      <w:lvlText w:val="%1.%2.%3.%4.%5.%6.%7.%8.%9."/>
      <w:lvlJc w:val="left"/>
      <w:pPr>
        <w:ind w:left="5256" w:hanging="2160"/>
      </w:pPr>
    </w:lvl>
  </w:abstractNum>
  <w:abstractNum w:abstractNumId="14">
    <w:nsid w:val="2AB6333D"/>
    <w:multiLevelType w:val="multilevel"/>
    <w:tmpl w:val="48FC63E6"/>
    <w:lvl w:ilvl="0">
      <w:start w:val="1"/>
      <w:numFmt w:val="decimal"/>
      <w:pStyle w:val="2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D2652BA"/>
    <w:multiLevelType w:val="multilevel"/>
    <w:tmpl w:val="DF4A9B4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6">
    <w:nsid w:val="331D1F61"/>
    <w:multiLevelType w:val="hybridMultilevel"/>
    <w:tmpl w:val="48C88178"/>
    <w:lvl w:ilvl="0" w:tplc="7AF47BA8">
      <w:start w:val="1"/>
      <w:numFmt w:val="decimal"/>
      <w:lvlText w:val="%1."/>
      <w:lvlJc w:val="left"/>
      <w:pPr>
        <w:ind w:left="1174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264B10"/>
    <w:multiLevelType w:val="hybridMultilevel"/>
    <w:tmpl w:val="6FEE867C"/>
    <w:lvl w:ilvl="0" w:tplc="A3FA4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472DBA"/>
    <w:multiLevelType w:val="hybridMultilevel"/>
    <w:tmpl w:val="D94AAC02"/>
    <w:lvl w:ilvl="0" w:tplc="D0CA7894">
      <w:start w:val="1"/>
      <w:numFmt w:val="decimal"/>
      <w:lvlText w:val="%1."/>
      <w:lvlJc w:val="left"/>
      <w:pPr>
        <w:ind w:left="81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0A7F6A"/>
    <w:multiLevelType w:val="hybridMultilevel"/>
    <w:tmpl w:val="C8A4C2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AC7E9E"/>
    <w:multiLevelType w:val="hybridMultilevel"/>
    <w:tmpl w:val="91EA3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9E4559"/>
    <w:multiLevelType w:val="hybridMultilevel"/>
    <w:tmpl w:val="05469970"/>
    <w:lvl w:ilvl="0" w:tplc="9D32FC9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BE40A0"/>
    <w:multiLevelType w:val="multilevel"/>
    <w:tmpl w:val="808CE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23">
    <w:nsid w:val="4F58371B"/>
    <w:multiLevelType w:val="multilevel"/>
    <w:tmpl w:val="6722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24">
    <w:nsid w:val="571635CE"/>
    <w:multiLevelType w:val="hybridMultilevel"/>
    <w:tmpl w:val="F2EABD50"/>
    <w:lvl w:ilvl="0" w:tplc="4A029E5E">
      <w:start w:val="6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6B1C78"/>
    <w:multiLevelType w:val="multilevel"/>
    <w:tmpl w:val="4B4E86A0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35" w:hanging="37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6">
    <w:nsid w:val="5D8920C9"/>
    <w:multiLevelType w:val="hybridMultilevel"/>
    <w:tmpl w:val="AF365712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FE514D5"/>
    <w:multiLevelType w:val="multilevel"/>
    <w:tmpl w:val="70585008"/>
    <w:lvl w:ilvl="0">
      <w:start w:val="1"/>
      <w:numFmt w:val="decimal"/>
      <w:lvlText w:val="%1."/>
      <w:lvlJc w:val="left"/>
      <w:pPr>
        <w:ind w:left="1662" w:hanging="1095"/>
      </w:pPr>
    </w:lvl>
    <w:lvl w:ilvl="1">
      <w:start w:val="1"/>
      <w:numFmt w:val="decimal"/>
      <w:isLgl/>
      <w:lvlText w:val="%1.%2."/>
      <w:lvlJc w:val="left"/>
      <w:pPr>
        <w:ind w:left="1317" w:hanging="750"/>
      </w:pPr>
    </w:lvl>
    <w:lvl w:ilvl="2">
      <w:start w:val="2"/>
      <w:numFmt w:val="decimal"/>
      <w:isLgl/>
      <w:lvlText w:val="%1.%2.%3."/>
      <w:lvlJc w:val="left"/>
      <w:pPr>
        <w:ind w:left="1317" w:hanging="75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28">
    <w:nsid w:val="6986195B"/>
    <w:multiLevelType w:val="hybridMultilevel"/>
    <w:tmpl w:val="AF40991A"/>
    <w:lvl w:ilvl="0" w:tplc="F4A27346">
      <w:start w:val="1"/>
      <w:numFmt w:val="decimal"/>
      <w:lvlText w:val="%1."/>
      <w:lvlJc w:val="left"/>
      <w:pPr>
        <w:ind w:left="2115" w:hanging="13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160A95"/>
    <w:multiLevelType w:val="hybridMultilevel"/>
    <w:tmpl w:val="1EE0E1CA"/>
    <w:lvl w:ilvl="0" w:tplc="287EF3F8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4577888"/>
    <w:multiLevelType w:val="hybridMultilevel"/>
    <w:tmpl w:val="697AF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8F1777C"/>
    <w:multiLevelType w:val="multilevel"/>
    <w:tmpl w:val="1250D3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32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DB6996"/>
    <w:multiLevelType w:val="multilevel"/>
    <w:tmpl w:val="0C240B18"/>
    <w:lvl w:ilvl="0">
      <w:start w:val="1"/>
      <w:numFmt w:val="decimal"/>
      <w:lvlText w:val="%1."/>
      <w:lvlJc w:val="left"/>
      <w:pPr>
        <w:ind w:left="855" w:hanging="495"/>
      </w:pPr>
    </w:lvl>
    <w:lvl w:ilvl="1">
      <w:start w:val="1"/>
      <w:numFmt w:val="decimal"/>
      <w:isLgl/>
      <w:lvlText w:val="%1.%2."/>
      <w:lvlJc w:val="left"/>
      <w:pPr>
        <w:ind w:left="1575" w:hanging="720"/>
      </w:pPr>
    </w:lvl>
    <w:lvl w:ilvl="2">
      <w:start w:val="1"/>
      <w:numFmt w:val="decimal"/>
      <w:isLgl/>
      <w:lvlText w:val="%1.%2.%3."/>
      <w:lvlJc w:val="left"/>
      <w:pPr>
        <w:ind w:left="2070" w:hanging="720"/>
      </w:pPr>
    </w:lvl>
    <w:lvl w:ilvl="3">
      <w:start w:val="1"/>
      <w:numFmt w:val="decimal"/>
      <w:isLgl/>
      <w:lvlText w:val="%1.%2.%3.%4."/>
      <w:lvlJc w:val="left"/>
      <w:pPr>
        <w:ind w:left="2925" w:hanging="1080"/>
      </w:pPr>
    </w:lvl>
    <w:lvl w:ilvl="4">
      <w:start w:val="1"/>
      <w:numFmt w:val="decimal"/>
      <w:isLgl/>
      <w:lvlText w:val="%1.%2.%3.%4.%5."/>
      <w:lvlJc w:val="left"/>
      <w:pPr>
        <w:ind w:left="3420" w:hanging="1080"/>
      </w:pPr>
    </w:lvl>
    <w:lvl w:ilvl="5">
      <w:start w:val="1"/>
      <w:numFmt w:val="decimal"/>
      <w:isLgl/>
      <w:lvlText w:val="%1.%2.%3.%4.%5.%6."/>
      <w:lvlJc w:val="left"/>
      <w:pPr>
        <w:ind w:left="4275" w:hanging="1440"/>
      </w:pPr>
    </w:lvl>
    <w:lvl w:ilvl="6">
      <w:start w:val="1"/>
      <w:numFmt w:val="decimal"/>
      <w:isLgl/>
      <w:lvlText w:val="%1.%2.%3.%4.%5.%6.%7."/>
      <w:lvlJc w:val="left"/>
      <w:pPr>
        <w:ind w:left="5130" w:hanging="1800"/>
      </w:pPr>
    </w:lvl>
    <w:lvl w:ilvl="7">
      <w:start w:val="1"/>
      <w:numFmt w:val="decimal"/>
      <w:isLgl/>
      <w:lvlText w:val="%1.%2.%3.%4.%5.%6.%7.%8."/>
      <w:lvlJc w:val="left"/>
      <w:pPr>
        <w:ind w:left="5625" w:hanging="1800"/>
      </w:p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72A6"/>
    <w:rsid w:val="00002DDC"/>
    <w:rsid w:val="0000343F"/>
    <w:rsid w:val="000063C4"/>
    <w:rsid w:val="00012CD4"/>
    <w:rsid w:val="000207FD"/>
    <w:rsid w:val="0002193B"/>
    <w:rsid w:val="00030E67"/>
    <w:rsid w:val="000317C0"/>
    <w:rsid w:val="0003187C"/>
    <w:rsid w:val="00037887"/>
    <w:rsid w:val="000414DF"/>
    <w:rsid w:val="00051EC8"/>
    <w:rsid w:val="00054C8F"/>
    <w:rsid w:val="00056C80"/>
    <w:rsid w:val="000618B5"/>
    <w:rsid w:val="000629C5"/>
    <w:rsid w:val="00064582"/>
    <w:rsid w:val="00075836"/>
    <w:rsid w:val="000800BD"/>
    <w:rsid w:val="00085FE1"/>
    <w:rsid w:val="000904AC"/>
    <w:rsid w:val="00090D84"/>
    <w:rsid w:val="00091EEC"/>
    <w:rsid w:val="000934F7"/>
    <w:rsid w:val="00094A4E"/>
    <w:rsid w:val="000A0D99"/>
    <w:rsid w:val="000A0ECA"/>
    <w:rsid w:val="000D0CCE"/>
    <w:rsid w:val="000D5401"/>
    <w:rsid w:val="000E5455"/>
    <w:rsid w:val="000F3A1C"/>
    <w:rsid w:val="000F45E6"/>
    <w:rsid w:val="000F51A8"/>
    <w:rsid w:val="000F59D2"/>
    <w:rsid w:val="000F5D08"/>
    <w:rsid w:val="000F69B2"/>
    <w:rsid w:val="00103089"/>
    <w:rsid w:val="00103E2E"/>
    <w:rsid w:val="00105BBD"/>
    <w:rsid w:val="00105C85"/>
    <w:rsid w:val="001164D6"/>
    <w:rsid w:val="00117A2E"/>
    <w:rsid w:val="00124C19"/>
    <w:rsid w:val="00132173"/>
    <w:rsid w:val="00140735"/>
    <w:rsid w:val="001410AA"/>
    <w:rsid w:val="00150441"/>
    <w:rsid w:val="001552CA"/>
    <w:rsid w:val="00162529"/>
    <w:rsid w:val="00163E5D"/>
    <w:rsid w:val="0016508B"/>
    <w:rsid w:val="00167606"/>
    <w:rsid w:val="00171BE9"/>
    <w:rsid w:val="001778E6"/>
    <w:rsid w:val="00181019"/>
    <w:rsid w:val="0019586E"/>
    <w:rsid w:val="001A6B51"/>
    <w:rsid w:val="001B0956"/>
    <w:rsid w:val="001B3710"/>
    <w:rsid w:val="001C4DEB"/>
    <w:rsid w:val="001C6ED9"/>
    <w:rsid w:val="001D2318"/>
    <w:rsid w:val="001D390D"/>
    <w:rsid w:val="001D5853"/>
    <w:rsid w:val="001E4EC6"/>
    <w:rsid w:val="00203BC2"/>
    <w:rsid w:val="002103B7"/>
    <w:rsid w:val="0022265E"/>
    <w:rsid w:val="00224880"/>
    <w:rsid w:val="0022580E"/>
    <w:rsid w:val="00231720"/>
    <w:rsid w:val="002317FB"/>
    <w:rsid w:val="0023226D"/>
    <w:rsid w:val="00235487"/>
    <w:rsid w:val="00237611"/>
    <w:rsid w:val="002453A5"/>
    <w:rsid w:val="00245AE9"/>
    <w:rsid w:val="00245CEE"/>
    <w:rsid w:val="002469CA"/>
    <w:rsid w:val="00250085"/>
    <w:rsid w:val="002516F9"/>
    <w:rsid w:val="00253B33"/>
    <w:rsid w:val="00257B47"/>
    <w:rsid w:val="00264B08"/>
    <w:rsid w:val="0027217E"/>
    <w:rsid w:val="00272CE4"/>
    <w:rsid w:val="00276C82"/>
    <w:rsid w:val="00277D49"/>
    <w:rsid w:val="00281562"/>
    <w:rsid w:val="0029714E"/>
    <w:rsid w:val="002A079A"/>
    <w:rsid w:val="002A0905"/>
    <w:rsid w:val="002A4507"/>
    <w:rsid w:val="002B05DE"/>
    <w:rsid w:val="002C32D3"/>
    <w:rsid w:val="002C7ECB"/>
    <w:rsid w:val="002D47C3"/>
    <w:rsid w:val="002D50B5"/>
    <w:rsid w:val="002D7BBF"/>
    <w:rsid w:val="002E2F3F"/>
    <w:rsid w:val="002F48C4"/>
    <w:rsid w:val="002F7121"/>
    <w:rsid w:val="0030511E"/>
    <w:rsid w:val="00311AFB"/>
    <w:rsid w:val="00314546"/>
    <w:rsid w:val="00316429"/>
    <w:rsid w:val="00323B7B"/>
    <w:rsid w:val="00324F73"/>
    <w:rsid w:val="003328CA"/>
    <w:rsid w:val="003329D0"/>
    <w:rsid w:val="00335E82"/>
    <w:rsid w:val="00336AA1"/>
    <w:rsid w:val="00336C7D"/>
    <w:rsid w:val="0034696C"/>
    <w:rsid w:val="0036098F"/>
    <w:rsid w:val="00362723"/>
    <w:rsid w:val="00385F9E"/>
    <w:rsid w:val="0039003B"/>
    <w:rsid w:val="00397BA0"/>
    <w:rsid w:val="003A4294"/>
    <w:rsid w:val="003A4358"/>
    <w:rsid w:val="003B2BC9"/>
    <w:rsid w:val="003B3250"/>
    <w:rsid w:val="003B5F18"/>
    <w:rsid w:val="003C7CDF"/>
    <w:rsid w:val="003D295A"/>
    <w:rsid w:val="003D377F"/>
    <w:rsid w:val="003D77D8"/>
    <w:rsid w:val="003E4F54"/>
    <w:rsid w:val="003E788C"/>
    <w:rsid w:val="003F11B2"/>
    <w:rsid w:val="003F2045"/>
    <w:rsid w:val="003F57C7"/>
    <w:rsid w:val="003F74DB"/>
    <w:rsid w:val="00400744"/>
    <w:rsid w:val="0040082A"/>
    <w:rsid w:val="00415036"/>
    <w:rsid w:val="0042200C"/>
    <w:rsid w:val="00427972"/>
    <w:rsid w:val="00430ADD"/>
    <w:rsid w:val="00437C88"/>
    <w:rsid w:val="004424B3"/>
    <w:rsid w:val="004462F6"/>
    <w:rsid w:val="00451F59"/>
    <w:rsid w:val="0045655C"/>
    <w:rsid w:val="00470202"/>
    <w:rsid w:val="00474813"/>
    <w:rsid w:val="00475A19"/>
    <w:rsid w:val="0047778B"/>
    <w:rsid w:val="00485FAF"/>
    <w:rsid w:val="004874AA"/>
    <w:rsid w:val="0048761D"/>
    <w:rsid w:val="00496B57"/>
    <w:rsid w:val="004A4161"/>
    <w:rsid w:val="004A4E98"/>
    <w:rsid w:val="004B29BB"/>
    <w:rsid w:val="004B3E36"/>
    <w:rsid w:val="004C1F5E"/>
    <w:rsid w:val="004C3E46"/>
    <w:rsid w:val="004C5153"/>
    <w:rsid w:val="004D0044"/>
    <w:rsid w:val="004D1662"/>
    <w:rsid w:val="004D1859"/>
    <w:rsid w:val="004D4BEE"/>
    <w:rsid w:val="004D739C"/>
    <w:rsid w:val="004E000A"/>
    <w:rsid w:val="004E1AE1"/>
    <w:rsid w:val="004E3F87"/>
    <w:rsid w:val="004F1760"/>
    <w:rsid w:val="004F2EB8"/>
    <w:rsid w:val="004F5DC6"/>
    <w:rsid w:val="005114C7"/>
    <w:rsid w:val="005121AA"/>
    <w:rsid w:val="005369C9"/>
    <w:rsid w:val="00546F1B"/>
    <w:rsid w:val="00554A11"/>
    <w:rsid w:val="00570B99"/>
    <w:rsid w:val="00571B4D"/>
    <w:rsid w:val="00577E18"/>
    <w:rsid w:val="00587558"/>
    <w:rsid w:val="0059145D"/>
    <w:rsid w:val="005942F8"/>
    <w:rsid w:val="005962D4"/>
    <w:rsid w:val="005A0774"/>
    <w:rsid w:val="005A1066"/>
    <w:rsid w:val="005A153D"/>
    <w:rsid w:val="005A32C8"/>
    <w:rsid w:val="005A3444"/>
    <w:rsid w:val="005D34A5"/>
    <w:rsid w:val="005D3A9F"/>
    <w:rsid w:val="005E002E"/>
    <w:rsid w:val="005E1784"/>
    <w:rsid w:val="005F3DDF"/>
    <w:rsid w:val="005F4B65"/>
    <w:rsid w:val="005F6537"/>
    <w:rsid w:val="006001A2"/>
    <w:rsid w:val="006045D0"/>
    <w:rsid w:val="00621FA8"/>
    <w:rsid w:val="00641F43"/>
    <w:rsid w:val="0064271A"/>
    <w:rsid w:val="00644E1A"/>
    <w:rsid w:val="00651E3A"/>
    <w:rsid w:val="0065393B"/>
    <w:rsid w:val="006565F8"/>
    <w:rsid w:val="00662AA3"/>
    <w:rsid w:val="0067378C"/>
    <w:rsid w:val="006778BB"/>
    <w:rsid w:val="00686356"/>
    <w:rsid w:val="00687ABF"/>
    <w:rsid w:val="0069450F"/>
    <w:rsid w:val="00696BC4"/>
    <w:rsid w:val="006A29E2"/>
    <w:rsid w:val="006A5FF2"/>
    <w:rsid w:val="006A7FDB"/>
    <w:rsid w:val="006B234D"/>
    <w:rsid w:val="006B6DD8"/>
    <w:rsid w:val="006C0668"/>
    <w:rsid w:val="006D2CF6"/>
    <w:rsid w:val="006D659C"/>
    <w:rsid w:val="006E3E96"/>
    <w:rsid w:val="006E7FC9"/>
    <w:rsid w:val="007015E8"/>
    <w:rsid w:val="0070257E"/>
    <w:rsid w:val="00703447"/>
    <w:rsid w:val="00703F93"/>
    <w:rsid w:val="00705E32"/>
    <w:rsid w:val="007170CD"/>
    <w:rsid w:val="00737522"/>
    <w:rsid w:val="00742830"/>
    <w:rsid w:val="007432D1"/>
    <w:rsid w:val="00745206"/>
    <w:rsid w:val="00745CC7"/>
    <w:rsid w:val="00754140"/>
    <w:rsid w:val="0076158E"/>
    <w:rsid w:val="00764ED7"/>
    <w:rsid w:val="007716E8"/>
    <w:rsid w:val="00772371"/>
    <w:rsid w:val="00776EA5"/>
    <w:rsid w:val="0077783B"/>
    <w:rsid w:val="00782668"/>
    <w:rsid w:val="007929E9"/>
    <w:rsid w:val="00795355"/>
    <w:rsid w:val="007A37C8"/>
    <w:rsid w:val="007A67B1"/>
    <w:rsid w:val="007B7FDB"/>
    <w:rsid w:val="007C487E"/>
    <w:rsid w:val="007C71A9"/>
    <w:rsid w:val="007E24B5"/>
    <w:rsid w:val="007E4709"/>
    <w:rsid w:val="007E4D30"/>
    <w:rsid w:val="007F1C4B"/>
    <w:rsid w:val="007F3635"/>
    <w:rsid w:val="007F4693"/>
    <w:rsid w:val="007F4F5D"/>
    <w:rsid w:val="007F6C89"/>
    <w:rsid w:val="00802C12"/>
    <w:rsid w:val="008050F8"/>
    <w:rsid w:val="00805D46"/>
    <w:rsid w:val="00810D4C"/>
    <w:rsid w:val="00813F1D"/>
    <w:rsid w:val="00814A94"/>
    <w:rsid w:val="00815262"/>
    <w:rsid w:val="008201F8"/>
    <w:rsid w:val="008239DD"/>
    <w:rsid w:val="008310AC"/>
    <w:rsid w:val="00856286"/>
    <w:rsid w:val="00856859"/>
    <w:rsid w:val="00863165"/>
    <w:rsid w:val="00884FD1"/>
    <w:rsid w:val="008A5302"/>
    <w:rsid w:val="008A5C45"/>
    <w:rsid w:val="008A60C1"/>
    <w:rsid w:val="008B0FAE"/>
    <w:rsid w:val="008B3A49"/>
    <w:rsid w:val="008B5E04"/>
    <w:rsid w:val="008B750F"/>
    <w:rsid w:val="008C1F38"/>
    <w:rsid w:val="008C3942"/>
    <w:rsid w:val="008C7115"/>
    <w:rsid w:val="008D3762"/>
    <w:rsid w:val="008F50A9"/>
    <w:rsid w:val="008F5F4A"/>
    <w:rsid w:val="008F6F99"/>
    <w:rsid w:val="009102DC"/>
    <w:rsid w:val="009142BD"/>
    <w:rsid w:val="0091607A"/>
    <w:rsid w:val="00923595"/>
    <w:rsid w:val="0092403A"/>
    <w:rsid w:val="00931A77"/>
    <w:rsid w:val="00932121"/>
    <w:rsid w:val="00934FA3"/>
    <w:rsid w:val="00937AF8"/>
    <w:rsid w:val="00941852"/>
    <w:rsid w:val="009467EF"/>
    <w:rsid w:val="009553A0"/>
    <w:rsid w:val="009568B0"/>
    <w:rsid w:val="00970FAC"/>
    <w:rsid w:val="00980589"/>
    <w:rsid w:val="00980B2B"/>
    <w:rsid w:val="00990A1B"/>
    <w:rsid w:val="009A2B9E"/>
    <w:rsid w:val="009A4A50"/>
    <w:rsid w:val="009B0D2F"/>
    <w:rsid w:val="009B218E"/>
    <w:rsid w:val="009B4EEB"/>
    <w:rsid w:val="009B6D40"/>
    <w:rsid w:val="009C2C98"/>
    <w:rsid w:val="009C4CA8"/>
    <w:rsid w:val="009C7C46"/>
    <w:rsid w:val="009E1E1D"/>
    <w:rsid w:val="009E62F2"/>
    <w:rsid w:val="009E6C03"/>
    <w:rsid w:val="009F0434"/>
    <w:rsid w:val="009F1DEE"/>
    <w:rsid w:val="009F6CF4"/>
    <w:rsid w:val="00A10439"/>
    <w:rsid w:val="00A17E86"/>
    <w:rsid w:val="00A205C5"/>
    <w:rsid w:val="00A2135E"/>
    <w:rsid w:val="00A21C09"/>
    <w:rsid w:val="00A2391F"/>
    <w:rsid w:val="00A26749"/>
    <w:rsid w:val="00A31581"/>
    <w:rsid w:val="00A32FCD"/>
    <w:rsid w:val="00A34496"/>
    <w:rsid w:val="00A35C2F"/>
    <w:rsid w:val="00A36D79"/>
    <w:rsid w:val="00A4015E"/>
    <w:rsid w:val="00A44130"/>
    <w:rsid w:val="00A47676"/>
    <w:rsid w:val="00A52382"/>
    <w:rsid w:val="00A546B8"/>
    <w:rsid w:val="00A54A88"/>
    <w:rsid w:val="00A5642E"/>
    <w:rsid w:val="00A56FB0"/>
    <w:rsid w:val="00A7603A"/>
    <w:rsid w:val="00A8221C"/>
    <w:rsid w:val="00A84CC4"/>
    <w:rsid w:val="00A90E18"/>
    <w:rsid w:val="00A92024"/>
    <w:rsid w:val="00A96499"/>
    <w:rsid w:val="00AA3893"/>
    <w:rsid w:val="00AB238E"/>
    <w:rsid w:val="00AB2CBE"/>
    <w:rsid w:val="00AB604F"/>
    <w:rsid w:val="00AC4B90"/>
    <w:rsid w:val="00AC646E"/>
    <w:rsid w:val="00AC685C"/>
    <w:rsid w:val="00AE6EDD"/>
    <w:rsid w:val="00AF11DA"/>
    <w:rsid w:val="00AF120E"/>
    <w:rsid w:val="00AF397F"/>
    <w:rsid w:val="00AF7ADE"/>
    <w:rsid w:val="00B105C1"/>
    <w:rsid w:val="00B12381"/>
    <w:rsid w:val="00B17134"/>
    <w:rsid w:val="00B43479"/>
    <w:rsid w:val="00B45C52"/>
    <w:rsid w:val="00B62B74"/>
    <w:rsid w:val="00B71A54"/>
    <w:rsid w:val="00B773A1"/>
    <w:rsid w:val="00B80FC9"/>
    <w:rsid w:val="00B85F82"/>
    <w:rsid w:val="00B95ACC"/>
    <w:rsid w:val="00B9622F"/>
    <w:rsid w:val="00B963B7"/>
    <w:rsid w:val="00B9679D"/>
    <w:rsid w:val="00BA30E7"/>
    <w:rsid w:val="00BA38F4"/>
    <w:rsid w:val="00BA61B7"/>
    <w:rsid w:val="00BB0640"/>
    <w:rsid w:val="00BC0C1B"/>
    <w:rsid w:val="00BC1C88"/>
    <w:rsid w:val="00BC5890"/>
    <w:rsid w:val="00BC7AC5"/>
    <w:rsid w:val="00BE2A3C"/>
    <w:rsid w:val="00BE3981"/>
    <w:rsid w:val="00BE50D5"/>
    <w:rsid w:val="00BE7DD5"/>
    <w:rsid w:val="00BF4602"/>
    <w:rsid w:val="00BF4770"/>
    <w:rsid w:val="00C00044"/>
    <w:rsid w:val="00C000C3"/>
    <w:rsid w:val="00C059BC"/>
    <w:rsid w:val="00C07A02"/>
    <w:rsid w:val="00C10D10"/>
    <w:rsid w:val="00C134AF"/>
    <w:rsid w:val="00C26DAF"/>
    <w:rsid w:val="00C354EF"/>
    <w:rsid w:val="00C449D0"/>
    <w:rsid w:val="00C451DF"/>
    <w:rsid w:val="00C45370"/>
    <w:rsid w:val="00C45F3C"/>
    <w:rsid w:val="00C461A2"/>
    <w:rsid w:val="00C5085B"/>
    <w:rsid w:val="00C5391D"/>
    <w:rsid w:val="00C60281"/>
    <w:rsid w:val="00C73F08"/>
    <w:rsid w:val="00C75334"/>
    <w:rsid w:val="00C7707A"/>
    <w:rsid w:val="00C77E7E"/>
    <w:rsid w:val="00CA1E90"/>
    <w:rsid w:val="00CA57E8"/>
    <w:rsid w:val="00CA7FD3"/>
    <w:rsid w:val="00CB1257"/>
    <w:rsid w:val="00CB151C"/>
    <w:rsid w:val="00CB23C4"/>
    <w:rsid w:val="00CC1B1B"/>
    <w:rsid w:val="00CC2D4D"/>
    <w:rsid w:val="00CC4C56"/>
    <w:rsid w:val="00CE205C"/>
    <w:rsid w:val="00CE466C"/>
    <w:rsid w:val="00CF7CDD"/>
    <w:rsid w:val="00D01E74"/>
    <w:rsid w:val="00D05872"/>
    <w:rsid w:val="00D06B1C"/>
    <w:rsid w:val="00D1185D"/>
    <w:rsid w:val="00D13F8A"/>
    <w:rsid w:val="00D22CE8"/>
    <w:rsid w:val="00D278C4"/>
    <w:rsid w:val="00D31236"/>
    <w:rsid w:val="00D34132"/>
    <w:rsid w:val="00D427EA"/>
    <w:rsid w:val="00D469F3"/>
    <w:rsid w:val="00D726FD"/>
    <w:rsid w:val="00D817CE"/>
    <w:rsid w:val="00D82D80"/>
    <w:rsid w:val="00D9567E"/>
    <w:rsid w:val="00D95E18"/>
    <w:rsid w:val="00DA5EBB"/>
    <w:rsid w:val="00DC6A59"/>
    <w:rsid w:val="00DC7AAC"/>
    <w:rsid w:val="00DD016C"/>
    <w:rsid w:val="00DD076C"/>
    <w:rsid w:val="00DD0F09"/>
    <w:rsid w:val="00DD37E9"/>
    <w:rsid w:val="00DD4299"/>
    <w:rsid w:val="00DD4BFA"/>
    <w:rsid w:val="00DE38A0"/>
    <w:rsid w:val="00DF273A"/>
    <w:rsid w:val="00E004A0"/>
    <w:rsid w:val="00E01511"/>
    <w:rsid w:val="00E2446C"/>
    <w:rsid w:val="00E271CE"/>
    <w:rsid w:val="00E30CD5"/>
    <w:rsid w:val="00E809D7"/>
    <w:rsid w:val="00E948EF"/>
    <w:rsid w:val="00E95041"/>
    <w:rsid w:val="00E95858"/>
    <w:rsid w:val="00EA1BEF"/>
    <w:rsid w:val="00EB366C"/>
    <w:rsid w:val="00EB6510"/>
    <w:rsid w:val="00EB78BF"/>
    <w:rsid w:val="00EC529A"/>
    <w:rsid w:val="00ED55FD"/>
    <w:rsid w:val="00ED5D93"/>
    <w:rsid w:val="00EF2557"/>
    <w:rsid w:val="00F006E4"/>
    <w:rsid w:val="00F04FA0"/>
    <w:rsid w:val="00F10093"/>
    <w:rsid w:val="00F12218"/>
    <w:rsid w:val="00F14B90"/>
    <w:rsid w:val="00F16A00"/>
    <w:rsid w:val="00F175C5"/>
    <w:rsid w:val="00F17ADE"/>
    <w:rsid w:val="00F30ED6"/>
    <w:rsid w:val="00F33604"/>
    <w:rsid w:val="00F3599E"/>
    <w:rsid w:val="00F37818"/>
    <w:rsid w:val="00F400B6"/>
    <w:rsid w:val="00F4094E"/>
    <w:rsid w:val="00F500C1"/>
    <w:rsid w:val="00F51CE4"/>
    <w:rsid w:val="00F57387"/>
    <w:rsid w:val="00F60DBE"/>
    <w:rsid w:val="00F64C77"/>
    <w:rsid w:val="00F66B6A"/>
    <w:rsid w:val="00F72A9D"/>
    <w:rsid w:val="00F72F2C"/>
    <w:rsid w:val="00F742E8"/>
    <w:rsid w:val="00F74D9A"/>
    <w:rsid w:val="00F765BE"/>
    <w:rsid w:val="00F7757E"/>
    <w:rsid w:val="00F84A9C"/>
    <w:rsid w:val="00F86982"/>
    <w:rsid w:val="00F92171"/>
    <w:rsid w:val="00F92EB4"/>
    <w:rsid w:val="00F93A44"/>
    <w:rsid w:val="00F94533"/>
    <w:rsid w:val="00FC1E9B"/>
    <w:rsid w:val="00FC58F8"/>
    <w:rsid w:val="00FC72A6"/>
    <w:rsid w:val="00FD10F3"/>
    <w:rsid w:val="00FE6BAB"/>
    <w:rsid w:val="00FF3226"/>
    <w:rsid w:val="00FF37E1"/>
    <w:rsid w:val="00FF4133"/>
    <w:rsid w:val="00FF4C16"/>
    <w:rsid w:val="00FF527C"/>
    <w:rsid w:val="00FF7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1">
    <w:name w:val="Normal"/>
    <w:qFormat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FC72A6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link w:val="21"/>
    <w:unhideWhenUsed/>
    <w:qFormat/>
    <w:rsid w:val="00FC72A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0">
    <w:name w:val="heading 3"/>
    <w:basedOn w:val="a1"/>
    <w:next w:val="a1"/>
    <w:link w:val="31"/>
    <w:uiPriority w:val="9"/>
    <w:unhideWhenUsed/>
    <w:qFormat/>
    <w:rsid w:val="00FC72A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rsid w:val="00FC72A6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rsid w:val="00FC72A6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semiHidden/>
    <w:unhideWhenUsed/>
    <w:qFormat/>
    <w:rsid w:val="00FC72A6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FC72A6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semiHidden/>
    <w:unhideWhenUsed/>
    <w:qFormat/>
    <w:rsid w:val="00FC72A6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1"/>
    <w:next w:val="a1"/>
    <w:link w:val="90"/>
    <w:semiHidden/>
    <w:unhideWhenUsed/>
    <w:qFormat/>
    <w:rsid w:val="00FC72A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2"/>
    <w:link w:val="20"/>
    <w:rsid w:val="00FC72A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2"/>
    <w:link w:val="30"/>
    <w:uiPriority w:val="9"/>
    <w:rsid w:val="00FC72A6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2"/>
    <w:link w:val="4"/>
    <w:semiHidden/>
    <w:rsid w:val="00FC72A6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semiHidden/>
    <w:rsid w:val="00FC72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semiHidden/>
    <w:rsid w:val="00FC72A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rsid w:val="00FC72A6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semiHidden/>
    <w:rsid w:val="00FC72A6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2"/>
    <w:link w:val="9"/>
    <w:semiHidden/>
    <w:rsid w:val="00FC72A6"/>
    <w:rPr>
      <w:rFonts w:ascii="Arial" w:eastAsia="Times New Roman" w:hAnsi="Arial" w:cs="Arial"/>
      <w:lang w:eastAsia="ru-RU"/>
    </w:rPr>
  </w:style>
  <w:style w:type="paragraph" w:styleId="a5">
    <w:name w:val="No Spacing"/>
    <w:aliases w:val="с интервалом,Без интервала1,No Spacing,No Spacing1"/>
    <w:link w:val="a6"/>
    <w:uiPriority w:val="1"/>
    <w:qFormat/>
    <w:rsid w:val="00FC72A6"/>
    <w:pPr>
      <w:spacing w:after="0" w:line="240" w:lineRule="auto"/>
    </w:pPr>
  </w:style>
  <w:style w:type="paragraph" w:styleId="a7">
    <w:name w:val="Body Text"/>
    <w:aliases w:val="Знак1 Знак,Основной текст11,bt"/>
    <w:basedOn w:val="a1"/>
    <w:link w:val="a8"/>
    <w:unhideWhenUsed/>
    <w:rsid w:val="00FC72A6"/>
    <w:pPr>
      <w:jc w:val="center"/>
    </w:pPr>
    <w:rPr>
      <w:sz w:val="28"/>
    </w:rPr>
  </w:style>
  <w:style w:type="character" w:customStyle="1" w:styleId="a8">
    <w:name w:val="Основной текст Знак"/>
    <w:aliases w:val="Знак1 Знак Знак,Основной текст11 Знак,bt Знак"/>
    <w:basedOn w:val="a2"/>
    <w:link w:val="a7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FC72A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2"/>
    <w:uiPriority w:val="99"/>
    <w:unhideWhenUsed/>
    <w:rsid w:val="00FC72A6"/>
    <w:rPr>
      <w:color w:val="0000FF"/>
      <w:u w:val="single"/>
    </w:rPr>
  </w:style>
  <w:style w:type="paragraph" w:styleId="aa">
    <w:name w:val="Normal (Web)"/>
    <w:basedOn w:val="a1"/>
    <w:link w:val="ab"/>
    <w:uiPriority w:val="99"/>
    <w:unhideWhenUsed/>
    <w:rsid w:val="00FC72A6"/>
  </w:style>
  <w:style w:type="character" w:styleId="ac">
    <w:name w:val="Strong"/>
    <w:basedOn w:val="a2"/>
    <w:uiPriority w:val="22"/>
    <w:qFormat/>
    <w:rsid w:val="00FC72A6"/>
    <w:rPr>
      <w:b/>
      <w:bCs/>
    </w:rPr>
  </w:style>
  <w:style w:type="paragraph" w:styleId="22">
    <w:name w:val="Body Text 2"/>
    <w:basedOn w:val="a1"/>
    <w:link w:val="23"/>
    <w:unhideWhenUsed/>
    <w:rsid w:val="00FC72A6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llowedHyperlink"/>
    <w:basedOn w:val="a2"/>
    <w:uiPriority w:val="99"/>
    <w:semiHidden/>
    <w:unhideWhenUsed/>
    <w:rsid w:val="00FC72A6"/>
    <w:rPr>
      <w:color w:val="800080"/>
      <w:u w:val="single"/>
    </w:rPr>
  </w:style>
  <w:style w:type="paragraph" w:styleId="11">
    <w:name w:val="toc 1"/>
    <w:aliases w:val="заголовок"/>
    <w:basedOn w:val="a1"/>
    <w:autoRedefine/>
    <w:semiHidden/>
    <w:unhideWhenUsed/>
    <w:qFormat/>
    <w:rsid w:val="00FC72A6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4">
    <w:name w:val="toc 2"/>
    <w:basedOn w:val="a1"/>
    <w:autoRedefine/>
    <w:uiPriority w:val="39"/>
    <w:semiHidden/>
    <w:unhideWhenUsed/>
    <w:qFormat/>
    <w:rsid w:val="00FC72A6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2">
    <w:name w:val="toc 3"/>
    <w:basedOn w:val="a1"/>
    <w:autoRedefine/>
    <w:uiPriority w:val="39"/>
    <w:semiHidden/>
    <w:unhideWhenUsed/>
    <w:qFormat/>
    <w:rsid w:val="00FC72A6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FC72A6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1"/>
    <w:next w:val="a1"/>
    <w:autoRedefine/>
    <w:uiPriority w:val="39"/>
    <w:semiHidden/>
    <w:unhideWhenUsed/>
    <w:rsid w:val="00FC72A6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1"/>
    <w:next w:val="a1"/>
    <w:autoRedefine/>
    <w:uiPriority w:val="39"/>
    <w:semiHidden/>
    <w:unhideWhenUsed/>
    <w:rsid w:val="00FC72A6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1"/>
    <w:next w:val="a1"/>
    <w:autoRedefine/>
    <w:uiPriority w:val="39"/>
    <w:semiHidden/>
    <w:unhideWhenUsed/>
    <w:rsid w:val="00FC72A6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1"/>
    <w:next w:val="a1"/>
    <w:autoRedefine/>
    <w:uiPriority w:val="39"/>
    <w:semiHidden/>
    <w:unhideWhenUsed/>
    <w:rsid w:val="00FC72A6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1"/>
    <w:next w:val="a1"/>
    <w:autoRedefine/>
    <w:uiPriority w:val="39"/>
    <w:semiHidden/>
    <w:unhideWhenUsed/>
    <w:rsid w:val="00FC72A6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e">
    <w:name w:val="Обычный отступ Знак"/>
    <w:aliases w:val="Заг_табл Знак Знак1,Заг_табл Знак Знак Знак"/>
    <w:basedOn w:val="a2"/>
    <w:link w:val="af"/>
    <w:semiHidden/>
    <w:locked/>
    <w:rsid w:val="00FC72A6"/>
    <w:rPr>
      <w:rFonts w:ascii="Times New Roman" w:eastAsia="Times New Roman" w:hAnsi="Times New Roman" w:cs="Times New Roman"/>
      <w:iCs/>
      <w:sz w:val="24"/>
      <w:szCs w:val="24"/>
    </w:rPr>
  </w:style>
  <w:style w:type="paragraph" w:styleId="af">
    <w:name w:val="Normal Indent"/>
    <w:aliases w:val="Заг_табл Знак,Заг_табл Знак Знак"/>
    <w:basedOn w:val="a1"/>
    <w:next w:val="a1"/>
    <w:link w:val="ae"/>
    <w:autoRedefine/>
    <w:semiHidden/>
    <w:unhideWhenUsed/>
    <w:rsid w:val="00FC72A6"/>
    <w:pPr>
      <w:widowControl w:val="0"/>
      <w:spacing w:before="120"/>
      <w:ind w:firstLine="709"/>
      <w:jc w:val="both"/>
    </w:pPr>
    <w:rPr>
      <w:iCs/>
      <w:lang w:eastAsia="en-US"/>
    </w:rPr>
  </w:style>
  <w:style w:type="paragraph" w:styleId="af0">
    <w:name w:val="footnote text"/>
    <w:basedOn w:val="a1"/>
    <w:link w:val="af1"/>
    <w:semiHidden/>
    <w:unhideWhenUsed/>
    <w:rsid w:val="00FC72A6"/>
    <w:rPr>
      <w:sz w:val="20"/>
      <w:szCs w:val="20"/>
    </w:rPr>
  </w:style>
  <w:style w:type="character" w:customStyle="1" w:styleId="af1">
    <w:name w:val="Текст сноски Знак"/>
    <w:basedOn w:val="a2"/>
    <w:link w:val="af0"/>
    <w:semiHidden/>
    <w:rsid w:val="00FC7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Верхний колонтитул Знак"/>
    <w:aliases w:val="Знак Знак1,ВерхКолонтитул Знак"/>
    <w:basedOn w:val="a2"/>
    <w:link w:val="af3"/>
    <w:locked/>
    <w:rsid w:val="00FC72A6"/>
    <w:rPr>
      <w:rFonts w:ascii="Calibri" w:hAnsi="Calibri"/>
    </w:rPr>
  </w:style>
  <w:style w:type="paragraph" w:styleId="af3">
    <w:name w:val="header"/>
    <w:aliases w:val="Знак,ВерхКолонтитул"/>
    <w:basedOn w:val="a1"/>
    <w:link w:val="af2"/>
    <w:unhideWhenUsed/>
    <w:rsid w:val="00FC72A6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Верхний колонтитул Знак1"/>
    <w:aliases w:val="Знак Знак,ВерхКолонтитул Знак1"/>
    <w:basedOn w:val="a2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1"/>
    <w:link w:val="af5"/>
    <w:semiHidden/>
    <w:unhideWhenUsed/>
    <w:rsid w:val="00FC72A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Нижний колонтитул Знак"/>
    <w:basedOn w:val="a2"/>
    <w:link w:val="af4"/>
    <w:semiHidden/>
    <w:rsid w:val="00FC72A6"/>
    <w:rPr>
      <w:rFonts w:ascii="Calibri" w:eastAsia="Calibri" w:hAnsi="Calibri" w:cs="Times New Roman"/>
    </w:rPr>
  </w:style>
  <w:style w:type="paragraph" w:styleId="af6">
    <w:name w:val="caption"/>
    <w:basedOn w:val="a1"/>
    <w:next w:val="a1"/>
    <w:semiHidden/>
    <w:unhideWhenUsed/>
    <w:qFormat/>
    <w:rsid w:val="00FC72A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">
    <w:name w:val="List Bullet"/>
    <w:basedOn w:val="a1"/>
    <w:uiPriority w:val="99"/>
    <w:semiHidden/>
    <w:unhideWhenUsed/>
    <w:rsid w:val="00FC72A6"/>
    <w:pPr>
      <w:numPr>
        <w:numId w:val="1"/>
      </w:numPr>
      <w:tabs>
        <w:tab w:val="clear" w:pos="360"/>
      </w:tabs>
      <w:ind w:left="720"/>
    </w:pPr>
  </w:style>
  <w:style w:type="paragraph" w:styleId="3">
    <w:name w:val="List Bullet 3"/>
    <w:basedOn w:val="a1"/>
    <w:autoRedefine/>
    <w:semiHidden/>
    <w:unhideWhenUsed/>
    <w:rsid w:val="00FC72A6"/>
    <w:pPr>
      <w:numPr>
        <w:numId w:val="2"/>
      </w:numPr>
      <w:tabs>
        <w:tab w:val="clear" w:pos="926"/>
      </w:tabs>
      <w:spacing w:line="360" w:lineRule="auto"/>
      <w:ind w:left="0" w:firstLine="0"/>
      <w:jc w:val="right"/>
    </w:pPr>
    <w:rPr>
      <w:rFonts w:ascii="Arial" w:hAnsi="Arial"/>
      <w:szCs w:val="20"/>
      <w:lang w:eastAsia="en-US"/>
    </w:rPr>
  </w:style>
  <w:style w:type="paragraph" w:styleId="af7">
    <w:name w:val="Title"/>
    <w:basedOn w:val="a1"/>
    <w:link w:val="af8"/>
    <w:qFormat/>
    <w:rsid w:val="00FC72A6"/>
    <w:pPr>
      <w:jc w:val="center"/>
    </w:pPr>
    <w:rPr>
      <w:rFonts w:ascii="Arial" w:hAnsi="Arial"/>
      <w:b/>
      <w:sz w:val="22"/>
      <w:szCs w:val="20"/>
    </w:rPr>
  </w:style>
  <w:style w:type="character" w:customStyle="1" w:styleId="af8">
    <w:name w:val="Название Знак"/>
    <w:basedOn w:val="a2"/>
    <w:link w:val="af7"/>
    <w:rsid w:val="00FC72A6"/>
    <w:rPr>
      <w:rFonts w:ascii="Arial" w:eastAsia="Times New Roman" w:hAnsi="Arial" w:cs="Times New Roman"/>
      <w:b/>
      <w:szCs w:val="20"/>
      <w:lang w:eastAsia="ru-RU"/>
    </w:rPr>
  </w:style>
  <w:style w:type="character" w:customStyle="1" w:styleId="13">
    <w:name w:val="Основной текст Знак1"/>
    <w:aliases w:val="Знак1 Знак Знак1,Основной текст11 Знак1,bt Знак1"/>
    <w:basedOn w:val="a2"/>
    <w:semiHidden/>
    <w:rsid w:val="00FC72A6"/>
    <w:rPr>
      <w:rFonts w:ascii="Calibri" w:eastAsia="Calibri" w:hAnsi="Calibri" w:cs="Times New Roman"/>
    </w:rPr>
  </w:style>
  <w:style w:type="character" w:customStyle="1" w:styleId="af9">
    <w:name w:val="Основной текст с отступом Знак"/>
    <w:aliases w:val="Мой Заголовок 1 Знак,Основной текст 1 Знак,Нумерованный список !! Знак,Body Text Indent Знак,Надин стиль Знак,Основной текст с отступом1 Знак"/>
    <w:basedOn w:val="a2"/>
    <w:link w:val="afa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a">
    <w:name w:val="Body Text Indent"/>
    <w:aliases w:val="Мой Заголовок 1,Основной текст 1,Нумерованный список !!,Body Text Indent,Надин стиль,Основной текст с отступом1"/>
    <w:basedOn w:val="a1"/>
    <w:link w:val="af9"/>
    <w:unhideWhenUsed/>
    <w:rsid w:val="00FC72A6"/>
    <w:pPr>
      <w:suppressAutoHyphens/>
      <w:spacing w:after="120"/>
      <w:ind w:left="283"/>
    </w:pPr>
    <w:rPr>
      <w:lang w:eastAsia="ar-SA"/>
    </w:rPr>
  </w:style>
  <w:style w:type="character" w:customStyle="1" w:styleId="14">
    <w:name w:val="Основной текст с отступом Знак1"/>
    <w:aliases w:val="Мой Заголовок 1 Знак1,Основной текст 1 Знак1,Нумерованный список !! Знак1,Body Text Indent Знак1,Надин стиль Знак1,Основной текст с отступом1 Знак1"/>
    <w:basedOn w:val="a2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First Indent"/>
    <w:basedOn w:val="a7"/>
    <w:link w:val="afc"/>
    <w:semiHidden/>
    <w:unhideWhenUsed/>
    <w:rsid w:val="00FC72A6"/>
    <w:pPr>
      <w:spacing w:after="120"/>
      <w:ind w:firstLine="210"/>
      <w:jc w:val="left"/>
    </w:pPr>
    <w:rPr>
      <w:sz w:val="22"/>
      <w:szCs w:val="22"/>
      <w:lang w:eastAsia="en-US"/>
    </w:rPr>
  </w:style>
  <w:style w:type="character" w:customStyle="1" w:styleId="afc">
    <w:name w:val="Красная строка Знак"/>
    <w:basedOn w:val="a8"/>
    <w:link w:val="afb"/>
    <w:semiHidden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1"/>
    <w:link w:val="34"/>
    <w:unhideWhenUsed/>
    <w:rsid w:val="00FC72A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1"/>
    <w:link w:val="26"/>
    <w:unhideWhenUsed/>
    <w:rsid w:val="00FC72A6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6">
    <w:name w:val="Основной текст с отступом 2 Знак"/>
    <w:basedOn w:val="a2"/>
    <w:link w:val="25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5">
    <w:name w:val="Body Text Indent 3"/>
    <w:basedOn w:val="a1"/>
    <w:link w:val="36"/>
    <w:unhideWhenUsed/>
    <w:rsid w:val="00FC72A6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1"/>
    <w:semiHidden/>
    <w:unhideWhenUsed/>
    <w:rsid w:val="00FC72A6"/>
    <w:pPr>
      <w:ind w:left="-709" w:right="43" w:firstLine="851"/>
      <w:jc w:val="both"/>
    </w:pPr>
    <w:rPr>
      <w:sz w:val="28"/>
      <w:szCs w:val="20"/>
    </w:rPr>
  </w:style>
  <w:style w:type="paragraph" w:styleId="afe">
    <w:name w:val="Document Map"/>
    <w:basedOn w:val="a1"/>
    <w:link w:val="15"/>
    <w:semiHidden/>
    <w:unhideWhenUsed/>
    <w:rsid w:val="00FC72A6"/>
    <w:pPr>
      <w:shd w:val="clear" w:color="auto" w:fill="000080"/>
    </w:pPr>
    <w:rPr>
      <w:rFonts w:ascii="Tahoma" w:eastAsia="Calibri" w:hAnsi="Tahoma"/>
    </w:rPr>
  </w:style>
  <w:style w:type="character" w:customStyle="1" w:styleId="aff">
    <w:name w:val="Схема документа Знак"/>
    <w:basedOn w:val="a2"/>
    <w:semiHidden/>
    <w:rsid w:val="00FC72A6"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Plain Text"/>
    <w:basedOn w:val="a1"/>
    <w:link w:val="16"/>
    <w:semiHidden/>
    <w:unhideWhenUsed/>
    <w:rsid w:val="00FC72A6"/>
    <w:pPr>
      <w:ind w:firstLine="709"/>
    </w:pPr>
    <w:rPr>
      <w:rFonts w:ascii="Courier New" w:hAnsi="Courier New"/>
    </w:rPr>
  </w:style>
  <w:style w:type="character" w:customStyle="1" w:styleId="aff1">
    <w:name w:val="Текст Знак"/>
    <w:basedOn w:val="a2"/>
    <w:semiHidden/>
    <w:rsid w:val="00FC72A6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2">
    <w:name w:val="Balloon Text"/>
    <w:basedOn w:val="a1"/>
    <w:link w:val="aff3"/>
    <w:semiHidden/>
    <w:unhideWhenUsed/>
    <w:rsid w:val="00FC72A6"/>
    <w:rPr>
      <w:rFonts w:ascii="Tahoma" w:eastAsia="Calibri" w:hAnsi="Tahoma" w:cs="Tahoma"/>
      <w:sz w:val="16"/>
      <w:szCs w:val="16"/>
      <w:lang w:eastAsia="en-US"/>
    </w:rPr>
  </w:style>
  <w:style w:type="character" w:customStyle="1" w:styleId="aff3">
    <w:name w:val="Текст выноски Знак"/>
    <w:basedOn w:val="a2"/>
    <w:link w:val="aff2"/>
    <w:semiHidden/>
    <w:rsid w:val="00FC72A6"/>
    <w:rPr>
      <w:rFonts w:ascii="Tahoma" w:eastAsia="Calibri" w:hAnsi="Tahoma" w:cs="Tahoma"/>
      <w:sz w:val="16"/>
      <w:szCs w:val="16"/>
    </w:rPr>
  </w:style>
  <w:style w:type="character" w:customStyle="1" w:styleId="a6">
    <w:name w:val="Без интервала Знак"/>
    <w:aliases w:val="с интервалом Знак,Без интервала1 Знак,No Spacing Знак,No Spacing1 Знак"/>
    <w:basedOn w:val="a2"/>
    <w:link w:val="a5"/>
    <w:uiPriority w:val="1"/>
    <w:locked/>
    <w:rsid w:val="00FC72A6"/>
  </w:style>
  <w:style w:type="paragraph" w:styleId="aff4">
    <w:name w:val="List Paragraph"/>
    <w:basedOn w:val="a1"/>
    <w:uiPriority w:val="34"/>
    <w:qFormat/>
    <w:rsid w:val="00FC72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5">
    <w:name w:val="TOC Heading"/>
    <w:basedOn w:val="1"/>
    <w:next w:val="a1"/>
    <w:uiPriority w:val="99"/>
    <w:semiHidden/>
    <w:unhideWhenUsed/>
    <w:qFormat/>
    <w:rsid w:val="00FC72A6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S2">
    <w:name w:val="S_Маркированный Знак2"/>
    <w:basedOn w:val="a2"/>
    <w:link w:val="S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1"/>
    <w:link w:val="S2"/>
    <w:rsid w:val="00FC72A6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basedOn w:val="a2"/>
    <w:link w:val="S21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0"/>
    <w:link w:val="S20"/>
    <w:rsid w:val="00FC72A6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">
    <w:name w:val="S_Заголовок 3 Знак"/>
    <w:basedOn w:val="a2"/>
    <w:link w:val="S30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"/>
    <w:rsid w:val="00FC72A6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paragraph" w:customStyle="1" w:styleId="S4">
    <w:name w:val="S_Заголовок 4"/>
    <w:basedOn w:val="4"/>
    <w:rsid w:val="00FC72A6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7">
    <w:name w:val="Знак1"/>
    <w:basedOn w:val="a1"/>
    <w:uiPriority w:val="99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FC72A6"/>
    <w:rPr>
      <w:rFonts w:ascii="Arial Narrow" w:hAnsi="Arial Narrow"/>
      <w:color w:val="000000"/>
    </w:rPr>
  </w:style>
  <w:style w:type="paragraph" w:customStyle="1" w:styleId="ArNar0">
    <w:name w:val="Обычный ArNar"/>
    <w:basedOn w:val="a1"/>
    <w:link w:val="ArNar"/>
    <w:rsid w:val="00FC72A6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6">
    <w:name w:val="Перечисление + инт"/>
    <w:basedOn w:val="a1"/>
    <w:rsid w:val="00FC72A6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FC72A6"/>
    <w:pPr>
      <w:spacing w:before="60"/>
    </w:pPr>
  </w:style>
  <w:style w:type="paragraph" w:customStyle="1" w:styleId="aff7">
    <w:name w:val="Текст с интервалом"/>
    <w:basedOn w:val="ArNar0"/>
    <w:next w:val="ArNar0"/>
    <w:rsid w:val="00FC72A6"/>
    <w:pPr>
      <w:spacing w:before="60" w:after="60"/>
    </w:pPr>
  </w:style>
  <w:style w:type="character" w:customStyle="1" w:styleId="18">
    <w:name w:val="Основной(РПЗ) Знак1"/>
    <w:basedOn w:val="a2"/>
    <w:link w:val="aff8"/>
    <w:locked/>
    <w:rsid w:val="00FC72A6"/>
    <w:rPr>
      <w:rFonts w:ascii="Times New Roman" w:eastAsia="Times New Roman" w:hAnsi="Times New Roman" w:cs="Times New Roman"/>
      <w:sz w:val="26"/>
      <w:szCs w:val="26"/>
    </w:rPr>
  </w:style>
  <w:style w:type="paragraph" w:customStyle="1" w:styleId="aff8">
    <w:name w:val="Основной(РПЗ)"/>
    <w:basedOn w:val="a1"/>
    <w:link w:val="18"/>
    <w:qFormat/>
    <w:rsid w:val="00FC72A6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9">
    <w:name w:val="Колонтитул низ Знак"/>
    <w:basedOn w:val="af1"/>
    <w:link w:val="affa"/>
    <w:locked/>
    <w:rsid w:val="00FC72A6"/>
    <w:rPr>
      <w:rFonts w:ascii="Times New Roman" w:eastAsia="Times New Roman" w:hAnsi="Times New Roman" w:cs="Times New Roman"/>
      <w:i/>
      <w:color w:val="333333"/>
      <w:sz w:val="20"/>
      <w:szCs w:val="20"/>
      <w:lang w:eastAsia="ru-RU"/>
    </w:rPr>
  </w:style>
  <w:style w:type="paragraph" w:customStyle="1" w:styleId="affa">
    <w:name w:val="Колонтитул низ"/>
    <w:basedOn w:val="af4"/>
    <w:link w:val="aff9"/>
    <w:qFormat/>
    <w:rsid w:val="00FC72A6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28">
    <w:name w:val="Заголовок (Уровень 2) Знак"/>
    <w:basedOn w:val="a2"/>
    <w:link w:val="2"/>
    <w:locked/>
    <w:rsid w:val="00FC72A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(Уровень 2)"/>
    <w:basedOn w:val="a1"/>
    <w:next w:val="a7"/>
    <w:link w:val="28"/>
    <w:autoRedefine/>
    <w:qFormat/>
    <w:rsid w:val="00FC72A6"/>
    <w:pPr>
      <w:numPr>
        <w:numId w:val="3"/>
      </w:numPr>
      <w:autoSpaceDE w:val="0"/>
      <w:autoSpaceDN w:val="0"/>
      <w:adjustRightInd w:val="0"/>
      <w:outlineLvl w:val="0"/>
    </w:pPr>
    <w:rPr>
      <w:b/>
      <w:bCs/>
      <w:sz w:val="28"/>
      <w:szCs w:val="28"/>
      <w:lang w:eastAsia="en-US"/>
    </w:rPr>
  </w:style>
  <w:style w:type="character" w:customStyle="1" w:styleId="affb">
    <w:name w:val="Обычный текст Знак"/>
    <w:basedOn w:val="a2"/>
    <w:link w:val="affc"/>
    <w:locked/>
    <w:rsid w:val="00FC72A6"/>
    <w:rPr>
      <w:rFonts w:ascii="Times New Roman" w:eastAsia="Times New Roman" w:hAnsi="Times New Roman" w:cs="Times New Roman"/>
      <w:sz w:val="28"/>
      <w:szCs w:val="28"/>
    </w:rPr>
  </w:style>
  <w:style w:type="paragraph" w:customStyle="1" w:styleId="affc">
    <w:name w:val="Обычный текст"/>
    <w:basedOn w:val="a1"/>
    <w:link w:val="affb"/>
    <w:qFormat/>
    <w:rsid w:val="00FC72A6"/>
    <w:pPr>
      <w:ind w:firstLine="709"/>
      <w:jc w:val="both"/>
    </w:pPr>
    <w:rPr>
      <w:sz w:val="28"/>
      <w:szCs w:val="28"/>
      <w:lang w:eastAsia="en-US"/>
    </w:rPr>
  </w:style>
  <w:style w:type="character" w:customStyle="1" w:styleId="affd">
    <w:name w:val="Подчеркнутый Знак"/>
    <w:basedOn w:val="a2"/>
    <w:link w:val="affe"/>
    <w:semiHidden/>
    <w:locked/>
    <w:rsid w:val="00FC72A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e">
    <w:name w:val="Подчеркнутый"/>
    <w:basedOn w:val="a1"/>
    <w:link w:val="affd"/>
    <w:semiHidden/>
    <w:rsid w:val="00FC72A6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9">
    <w:name w:val="Заголовок1"/>
    <w:basedOn w:val="a1"/>
    <w:rsid w:val="00FC72A6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1"/>
    <w:rsid w:val="00FC72A6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basedOn w:val="a2"/>
    <w:link w:val="S5"/>
    <w:locked/>
    <w:rsid w:val="00FC72A6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1"/>
    <w:link w:val="S0"/>
    <w:autoRedefine/>
    <w:rsid w:val="00FC72A6"/>
    <w:pPr>
      <w:ind w:left="720"/>
    </w:pPr>
    <w:rPr>
      <w:i/>
      <w:sz w:val="28"/>
      <w:szCs w:val="28"/>
      <w:lang w:eastAsia="en-US"/>
    </w:rPr>
  </w:style>
  <w:style w:type="paragraph" w:customStyle="1" w:styleId="afff">
    <w:name w:val="Знак Знак Знак Знак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1a">
    <w:name w:val="Основной текст1"/>
    <w:basedOn w:val="a1"/>
    <w:link w:val="afff0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1"/>
    <w:rsid w:val="00FC72A6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1"/>
    <w:rsid w:val="00FC72A6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b">
    <w:name w:val="Знак Знак Знак Знак1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1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1"/>
    <w:uiPriority w:val="99"/>
    <w:qFormat/>
    <w:rsid w:val="00FC72A6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basedOn w:val="S0"/>
    <w:link w:val="S8"/>
    <w:locked/>
    <w:rsid w:val="00FC72A6"/>
    <w:rPr>
      <w:rFonts w:ascii="Times New Roman" w:eastAsia="Times New Roman" w:hAnsi="Times New Roman" w:cs="Times New Roman"/>
      <w:i/>
      <w:sz w:val="24"/>
      <w:szCs w:val="24"/>
      <w:u w:val="single"/>
    </w:rPr>
  </w:style>
  <w:style w:type="paragraph" w:customStyle="1" w:styleId="S8">
    <w:name w:val="S_Заголовок таблицы"/>
    <w:basedOn w:val="a1"/>
    <w:link w:val="S7"/>
    <w:autoRedefine/>
    <w:rsid w:val="00FC72A6"/>
    <w:pPr>
      <w:ind w:firstLine="709"/>
      <w:jc w:val="center"/>
    </w:pPr>
    <w:rPr>
      <w:i/>
      <w:u w:val="single"/>
      <w:lang w:eastAsia="en-US"/>
    </w:rPr>
  </w:style>
  <w:style w:type="character" w:customStyle="1" w:styleId="S10">
    <w:name w:val="S_Таблица Знак1"/>
    <w:basedOn w:val="a2"/>
    <w:link w:val="S9"/>
    <w:locked/>
    <w:rsid w:val="00FC72A6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1"/>
    <w:link w:val="S10"/>
    <w:autoRedefine/>
    <w:rsid w:val="00FC72A6"/>
    <w:pPr>
      <w:jc w:val="right"/>
    </w:pPr>
    <w:rPr>
      <w:lang w:eastAsia="en-US"/>
    </w:rPr>
  </w:style>
  <w:style w:type="paragraph" w:customStyle="1" w:styleId="Sa">
    <w:name w:val="S_Обычный в таблице"/>
    <w:basedOn w:val="a1"/>
    <w:rsid w:val="00FC72A6"/>
    <w:pPr>
      <w:jc w:val="center"/>
    </w:pPr>
    <w:rPr>
      <w:sz w:val="20"/>
      <w:szCs w:val="20"/>
    </w:rPr>
  </w:style>
  <w:style w:type="paragraph" w:customStyle="1" w:styleId="ConsNormal">
    <w:name w:val="ConsNormal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1">
    <w:name w:val="Текст в таблице ДБ"/>
    <w:basedOn w:val="a1"/>
    <w:rsid w:val="00FC72A6"/>
  </w:style>
  <w:style w:type="paragraph" w:customStyle="1" w:styleId="afff2">
    <w:name w:val="Текст таблицы"/>
    <w:basedOn w:val="a1"/>
    <w:rsid w:val="00FC72A6"/>
    <w:pPr>
      <w:jc w:val="center"/>
    </w:pPr>
    <w:rPr>
      <w:rFonts w:ascii="Arial" w:hAnsi="Arial"/>
    </w:rPr>
  </w:style>
  <w:style w:type="paragraph" w:customStyle="1" w:styleId="1c">
    <w:name w:val="Обычный1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3">
    <w:name w:val="Перечисление"/>
    <w:basedOn w:val="a7"/>
    <w:rsid w:val="00FC72A6"/>
    <w:pPr>
      <w:jc w:val="both"/>
    </w:pPr>
    <w:rPr>
      <w:sz w:val="24"/>
      <w:szCs w:val="22"/>
      <w:lang w:eastAsia="en-US"/>
    </w:rPr>
  </w:style>
  <w:style w:type="paragraph" w:customStyle="1" w:styleId="afff4">
    <w:name w:val="Основной текст документа"/>
    <w:rsid w:val="00FC72A6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FC72A6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1"/>
    <w:uiPriority w:val="99"/>
    <w:rsid w:val="00FC72A6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1"/>
    <w:rsid w:val="00FC72A6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5">
    <w:name w:val="Таблица"/>
    <w:basedOn w:val="a1"/>
    <w:rsid w:val="00FC72A6"/>
    <w:pPr>
      <w:widowControl w:val="0"/>
      <w:spacing w:line="264" w:lineRule="auto"/>
      <w:jc w:val="both"/>
    </w:pPr>
    <w:rPr>
      <w:szCs w:val="20"/>
    </w:rPr>
  </w:style>
  <w:style w:type="paragraph" w:customStyle="1" w:styleId="afff6">
    <w:name w:val="Основной"/>
    <w:basedOn w:val="afa"/>
    <w:rsid w:val="00FC72A6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1"/>
    <w:next w:val="a1"/>
    <w:rsid w:val="00FC72A6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7">
    <w:name w:val="Комментарий"/>
    <w:basedOn w:val="a1"/>
    <w:next w:val="a1"/>
    <w:rsid w:val="00FC72A6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1"/>
    <w:rsid w:val="00FC72A6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FC72A6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d">
    <w:name w:val="Основной текст с отступом.Мой Заголовок 1"/>
    <w:basedOn w:val="a1"/>
    <w:rsid w:val="00FC72A6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link w:val="ConsPlusTitle0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1"/>
    <w:uiPriority w:val="99"/>
    <w:rsid w:val="00FC72A6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1"/>
    <w:rsid w:val="00FC72A6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1"/>
    <w:rsid w:val="00FC72A6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1"/>
    <w:rsid w:val="00FC72A6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1"/>
    <w:rsid w:val="00FC72A6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8">
    <w:name w:val="Îáû÷íûé"/>
    <w:uiPriority w:val="99"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uiPriority w:val="99"/>
    <w:rsid w:val="00FC72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FC72A6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1"/>
    <w:rsid w:val="00FC72A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1"/>
    <w:rsid w:val="00FC72A6"/>
    <w:pPr>
      <w:spacing w:before="100" w:beforeAutospacing="1" w:after="100" w:afterAutospacing="1"/>
    </w:pPr>
  </w:style>
  <w:style w:type="paragraph" w:customStyle="1" w:styleId="xl74">
    <w:name w:val="xl7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1"/>
    <w:rsid w:val="00FC72A6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1"/>
    <w:rsid w:val="00FC72A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1"/>
    <w:rsid w:val="00FC72A6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1"/>
    <w:rsid w:val="00FC72A6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1"/>
    <w:rsid w:val="00FC72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FC72A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1"/>
    <w:rsid w:val="00FC72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1"/>
    <w:rsid w:val="00FC72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1"/>
    <w:rsid w:val="00FC72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9">
    <w:name w:val="основной текст дока"/>
    <w:basedOn w:val="a1"/>
    <w:rsid w:val="00FC72A6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FC72A6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paragraph" w:customStyle="1" w:styleId="Style5">
    <w:name w:val="Style5"/>
    <w:basedOn w:val="a1"/>
    <w:rsid w:val="00FC72A6"/>
    <w:pPr>
      <w:widowControl w:val="0"/>
      <w:autoSpaceDE w:val="0"/>
      <w:autoSpaceDN w:val="0"/>
      <w:adjustRightInd w:val="0"/>
    </w:pPr>
  </w:style>
  <w:style w:type="paragraph" w:customStyle="1" w:styleId="1e">
    <w:name w:val="Абзац списка1"/>
    <w:basedOn w:val="a1"/>
    <w:link w:val="afffa"/>
    <w:qFormat/>
    <w:rsid w:val="00FC72A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19">
    <w:name w:val="text19"/>
    <w:basedOn w:val="a1"/>
    <w:rsid w:val="00FC72A6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a">
    <w:name w:val="Абзац списка Знак"/>
    <w:basedOn w:val="a2"/>
    <w:link w:val="1e"/>
    <w:locked/>
    <w:rsid w:val="00FC72A6"/>
    <w:rPr>
      <w:rFonts w:ascii="Calibri" w:eastAsia="Calibri" w:hAnsi="Calibri" w:cs="Calibri"/>
    </w:rPr>
  </w:style>
  <w:style w:type="character" w:customStyle="1" w:styleId="afffb">
    <w:name w:val="Основа Знак"/>
    <w:basedOn w:val="a2"/>
    <w:link w:val="afffc"/>
    <w:locked/>
    <w:rsid w:val="00FC72A6"/>
    <w:rPr>
      <w:rFonts w:ascii="Times New Roman" w:eastAsia="Times New Roman" w:hAnsi="Times New Roman" w:cs="Times New Roman"/>
      <w:szCs w:val="24"/>
    </w:rPr>
  </w:style>
  <w:style w:type="paragraph" w:customStyle="1" w:styleId="afffc">
    <w:name w:val="Основа"/>
    <w:basedOn w:val="a1"/>
    <w:link w:val="afffb"/>
    <w:rsid w:val="00FC72A6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FC72A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d">
    <w:name w:val="footnote reference"/>
    <w:aliases w:val="Знак сноски-FN,Ciae niinee-FN,16 Point,Superscript 6 Point,Ciae niinee 1,Çíàê ñíîñêè 1,Çíàê ñíîñêè-FN,Знак сноски 1"/>
    <w:basedOn w:val="a2"/>
    <w:unhideWhenUsed/>
    <w:rsid w:val="00FC72A6"/>
    <w:rPr>
      <w:vertAlign w:val="superscript"/>
    </w:rPr>
  </w:style>
  <w:style w:type="character" w:customStyle="1" w:styleId="220">
    <w:name w:val="Основной текст 2 Знак2"/>
    <w:basedOn w:val="a2"/>
    <w:semiHidden/>
    <w:locked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2"/>
    <w:rsid w:val="00FC72A6"/>
  </w:style>
  <w:style w:type="paragraph" w:styleId="afffe">
    <w:name w:val="Subtitle"/>
    <w:aliases w:val="Обычный таблица"/>
    <w:basedOn w:val="a1"/>
    <w:next w:val="a1"/>
    <w:link w:val="affff"/>
    <w:qFormat/>
    <w:rsid w:val="00FC72A6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f">
    <w:name w:val="Подзаголовок Знак"/>
    <w:aliases w:val="Обычный таблица Знак"/>
    <w:basedOn w:val="a2"/>
    <w:link w:val="afffe"/>
    <w:rsid w:val="00FC72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basedOn w:val="a2"/>
    <w:rsid w:val="00FC72A6"/>
    <w:rPr>
      <w:sz w:val="28"/>
      <w:szCs w:val="28"/>
      <w:lang w:val="ru-RU" w:eastAsia="ru-RU" w:bidi="ar-SA"/>
    </w:rPr>
  </w:style>
  <w:style w:type="character" w:customStyle="1" w:styleId="15">
    <w:name w:val="Схема документа Знак1"/>
    <w:basedOn w:val="a2"/>
    <w:link w:val="afe"/>
    <w:semiHidden/>
    <w:locked/>
    <w:rsid w:val="00FC72A6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basedOn w:val="a2"/>
    <w:rsid w:val="00FC72A6"/>
    <w:rPr>
      <w:sz w:val="24"/>
      <w:szCs w:val="24"/>
    </w:rPr>
  </w:style>
  <w:style w:type="character" w:customStyle="1" w:styleId="msoins0">
    <w:name w:val="msoins"/>
    <w:basedOn w:val="a2"/>
    <w:rsid w:val="00FC72A6"/>
    <w:rPr>
      <w:color w:val="008080"/>
      <w:u w:val="single"/>
    </w:rPr>
  </w:style>
  <w:style w:type="character" w:customStyle="1" w:styleId="msodel0">
    <w:name w:val="msodel"/>
    <w:basedOn w:val="a2"/>
    <w:rsid w:val="00FC72A6"/>
    <w:rPr>
      <w:strike/>
      <w:color w:val="FF0000"/>
    </w:rPr>
  </w:style>
  <w:style w:type="character" w:customStyle="1" w:styleId="msochangeprop0">
    <w:name w:val="msochangeprop"/>
    <w:basedOn w:val="a2"/>
    <w:rsid w:val="00FC72A6"/>
    <w:rPr>
      <w:color w:val="000000"/>
    </w:rPr>
  </w:style>
  <w:style w:type="character" w:customStyle="1" w:styleId="FontStyle20">
    <w:name w:val="Font Style20"/>
    <w:basedOn w:val="a2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basedOn w:val="a2"/>
    <w:rsid w:val="00FC72A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6">
    <w:name w:val="Текст Знак1"/>
    <w:basedOn w:val="a2"/>
    <w:link w:val="aff0"/>
    <w:semiHidden/>
    <w:locked/>
    <w:rsid w:val="00FC72A6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f0">
    <w:name w:val="Знак Знак Знак"/>
    <w:basedOn w:val="a2"/>
    <w:rsid w:val="00FC72A6"/>
    <w:rPr>
      <w:rFonts w:ascii="Courier New" w:hAnsi="Courier New" w:cs="Courier New" w:hint="default"/>
      <w:lang w:val="ru-RU" w:eastAsia="ru-RU" w:bidi="ar-SA"/>
    </w:rPr>
  </w:style>
  <w:style w:type="character" w:customStyle="1" w:styleId="affff1">
    <w:name w:val="Символ сноски"/>
    <w:rsid w:val="00FC72A6"/>
  </w:style>
  <w:style w:type="character" w:customStyle="1" w:styleId="FontStyle19">
    <w:name w:val="Font Style19"/>
    <w:basedOn w:val="a2"/>
    <w:rsid w:val="00FC72A6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2"/>
    <w:rsid w:val="00FC72A6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2"/>
    <w:uiPriority w:val="99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2"/>
    <w:uiPriority w:val="99"/>
    <w:rsid w:val="00FC72A6"/>
  </w:style>
  <w:style w:type="character" w:customStyle="1" w:styleId="affff2">
    <w:name w:val="Гипертекстовая ссылка"/>
    <w:basedOn w:val="a2"/>
    <w:rsid w:val="00FC72A6"/>
    <w:rPr>
      <w:color w:val="008000"/>
    </w:rPr>
  </w:style>
  <w:style w:type="table" w:styleId="affff3">
    <w:name w:val="Table Grid"/>
    <w:basedOn w:val="a3"/>
    <w:rsid w:val="00FC72A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4">
    <w:name w:val="List"/>
    <w:basedOn w:val="ArNar0"/>
    <w:next w:val="a1"/>
    <w:uiPriority w:val="99"/>
    <w:semiHidden/>
    <w:unhideWhenUsed/>
    <w:rsid w:val="00FC72A6"/>
    <w:pPr>
      <w:spacing w:before="120" w:after="120"/>
    </w:pPr>
    <w:rPr>
      <w:u w:val="single"/>
    </w:rPr>
  </w:style>
  <w:style w:type="paragraph" w:customStyle="1" w:styleId="ConsPlusCell">
    <w:name w:val="ConsPlusCell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FC72A6"/>
  </w:style>
  <w:style w:type="paragraph" w:customStyle="1" w:styleId="211">
    <w:name w:val="Основной текст 21"/>
    <w:basedOn w:val="a1"/>
    <w:rsid w:val="00FC72A6"/>
    <w:pPr>
      <w:suppressAutoHyphens/>
      <w:jc w:val="center"/>
    </w:pPr>
    <w:rPr>
      <w:lang w:eastAsia="ar-SA"/>
    </w:rPr>
  </w:style>
  <w:style w:type="paragraph" w:customStyle="1" w:styleId="ConsNonformat">
    <w:name w:val="ConsNonformat"/>
    <w:rsid w:val="00FC72A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fff5">
    <w:name w:val="annotation text"/>
    <w:basedOn w:val="a1"/>
    <w:link w:val="affff6"/>
    <w:semiHidden/>
    <w:unhideWhenUsed/>
    <w:rsid w:val="00FC72A6"/>
    <w:rPr>
      <w:color w:val="000000"/>
      <w:sz w:val="20"/>
      <w:szCs w:val="20"/>
    </w:rPr>
  </w:style>
  <w:style w:type="character" w:customStyle="1" w:styleId="affff6">
    <w:name w:val="Текст примечания Знак"/>
    <w:basedOn w:val="a2"/>
    <w:link w:val="affff5"/>
    <w:semiHidden/>
    <w:rsid w:val="00FC72A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">
    <w:name w:val="f"/>
    <w:basedOn w:val="a1"/>
    <w:rsid w:val="00FC72A6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2"/>
    <w:link w:val="ConsPlusNormal"/>
    <w:uiPriority w:val="99"/>
    <w:locked/>
    <w:rsid w:val="00FC72A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7">
    <w:name w:val="Style17"/>
    <w:basedOn w:val="a1"/>
    <w:rsid w:val="00FC72A6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basedOn w:val="a2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2"/>
    <w:rsid w:val="00FC72A6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2"/>
    <w:rsid w:val="00FC72A6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9">
    <w:name w:val="Font Style29"/>
    <w:basedOn w:val="a2"/>
    <w:rsid w:val="00FC72A6"/>
    <w:rPr>
      <w:rFonts w:ascii="Times New Roman" w:hAnsi="Times New Roman" w:cs="Times New Roman" w:hint="default"/>
      <w:sz w:val="16"/>
      <w:szCs w:val="16"/>
    </w:rPr>
  </w:style>
  <w:style w:type="character" w:styleId="affff7">
    <w:name w:val="Emphasis"/>
    <w:basedOn w:val="a2"/>
    <w:uiPriority w:val="20"/>
    <w:qFormat/>
    <w:rsid w:val="00FC72A6"/>
    <w:rPr>
      <w:i/>
      <w:iCs/>
    </w:rPr>
  </w:style>
  <w:style w:type="paragraph" w:customStyle="1" w:styleId="consplusnonformat0">
    <w:name w:val="consplusnonformat"/>
    <w:basedOn w:val="a1"/>
    <w:rsid w:val="00FC72A6"/>
    <w:pPr>
      <w:spacing w:before="100" w:beforeAutospacing="1" w:after="100" w:afterAutospacing="1"/>
    </w:pPr>
  </w:style>
  <w:style w:type="paragraph" w:customStyle="1" w:styleId="affff8">
    <w:name w:val="Заголовок таблицы"/>
    <w:basedOn w:val="a1"/>
    <w:rsid w:val="00FC72A6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2e">
    <w:name w:val="заголовок 2"/>
    <w:basedOn w:val="a1"/>
    <w:next w:val="a1"/>
    <w:rsid w:val="00FC72A6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customStyle="1" w:styleId="1f">
    <w:name w:val="Нижний колонтитул Знак1"/>
    <w:basedOn w:val="a2"/>
    <w:semiHidden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0">
    <w:name w:val="Подзаголовок Знак1"/>
    <w:aliases w:val="Обычный таблица Знак1"/>
    <w:basedOn w:val="a2"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1">
    <w:name w:val="Текст выноски Знак1"/>
    <w:basedOn w:val="a2"/>
    <w:uiPriority w:val="99"/>
    <w:semiHidden/>
    <w:locked/>
    <w:rsid w:val="00FC72A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s71">
    <w:name w:val="ts71"/>
    <w:basedOn w:val="a2"/>
    <w:rsid w:val="00FC72A6"/>
    <w:rPr>
      <w:rFonts w:ascii="Arial" w:hAnsi="Arial" w:cs="Arial" w:hint="default"/>
      <w:color w:val="5E758C"/>
      <w:sz w:val="35"/>
      <w:szCs w:val="35"/>
    </w:rPr>
  </w:style>
  <w:style w:type="paragraph" w:customStyle="1" w:styleId="allbold">
    <w:name w:val="allbold"/>
    <w:basedOn w:val="a1"/>
    <w:rsid w:val="00FC72A6"/>
    <w:pPr>
      <w:spacing w:before="100" w:beforeAutospacing="1" w:after="100" w:afterAutospacing="1"/>
      <w:jc w:val="center"/>
    </w:pPr>
    <w:rPr>
      <w:b/>
      <w:bCs/>
      <w:color w:val="000000"/>
      <w:sz w:val="27"/>
      <w:szCs w:val="27"/>
    </w:rPr>
  </w:style>
  <w:style w:type="character" w:customStyle="1" w:styleId="TimesNewRoman14">
    <w:name w:val="Times New Roman 14 пт Знак"/>
    <w:basedOn w:val="a2"/>
    <w:link w:val="TimesNewRoman140"/>
    <w:locked/>
    <w:rsid w:val="00FC72A6"/>
    <w:rPr>
      <w:rFonts w:cs="Arial"/>
      <w:sz w:val="28"/>
      <w:lang w:eastAsia="ru-RU"/>
    </w:rPr>
  </w:style>
  <w:style w:type="paragraph" w:customStyle="1" w:styleId="TimesNewRoman140">
    <w:name w:val="Times New Roman 14 пт"/>
    <w:link w:val="TimesNewRoman14"/>
    <w:rsid w:val="00FC72A6"/>
    <w:pPr>
      <w:spacing w:after="0" w:line="240" w:lineRule="auto"/>
    </w:pPr>
    <w:rPr>
      <w:rFonts w:cs="Arial"/>
      <w:sz w:val="28"/>
      <w:lang w:eastAsia="ru-RU"/>
    </w:rPr>
  </w:style>
  <w:style w:type="paragraph" w:styleId="HTML">
    <w:name w:val="HTML Preformatted"/>
    <w:basedOn w:val="a1"/>
    <w:link w:val="HTML0"/>
    <w:uiPriority w:val="99"/>
    <w:unhideWhenUsed/>
    <w:rsid w:val="00FC7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FC72A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">
    <w:name w:val="Цитата 2 Знак"/>
    <w:basedOn w:val="a2"/>
    <w:link w:val="2f0"/>
    <w:uiPriority w:val="29"/>
    <w:rsid w:val="00FC72A6"/>
    <w:rPr>
      <w:i/>
      <w:iCs/>
      <w:color w:val="000000"/>
      <w:sz w:val="24"/>
      <w:szCs w:val="24"/>
    </w:rPr>
  </w:style>
  <w:style w:type="paragraph" w:styleId="2f0">
    <w:name w:val="Quote"/>
    <w:basedOn w:val="a1"/>
    <w:next w:val="a1"/>
    <w:link w:val="2f"/>
    <w:uiPriority w:val="29"/>
    <w:qFormat/>
    <w:rsid w:val="00FC72A6"/>
    <w:rPr>
      <w:rFonts w:asciiTheme="minorHAnsi" w:eastAsiaTheme="minorHAnsi" w:hAnsiTheme="minorHAnsi" w:cstheme="minorBidi"/>
      <w:i/>
      <w:iCs/>
      <w:color w:val="000000"/>
      <w:lang w:eastAsia="en-US"/>
    </w:rPr>
  </w:style>
  <w:style w:type="character" w:customStyle="1" w:styleId="212">
    <w:name w:val="Цитата 2 Знак1"/>
    <w:basedOn w:val="a2"/>
    <w:uiPriority w:val="29"/>
    <w:rsid w:val="00FC72A6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s100">
    <w:name w:val="s_10"/>
    <w:basedOn w:val="a2"/>
    <w:rsid w:val="00FC72A6"/>
  </w:style>
  <w:style w:type="character" w:customStyle="1" w:styleId="versioncommenttitle">
    <w:name w:val="versioncommenttitle"/>
    <w:basedOn w:val="a2"/>
    <w:rsid w:val="00FC72A6"/>
  </w:style>
  <w:style w:type="character" w:customStyle="1" w:styleId="garantcommenttitle">
    <w:name w:val="garantcommenttitle"/>
    <w:basedOn w:val="a2"/>
    <w:rsid w:val="00FC72A6"/>
  </w:style>
  <w:style w:type="character" w:customStyle="1" w:styleId="1f2">
    <w:name w:val="1Текст Сурков Знак"/>
    <w:link w:val="1f3"/>
    <w:locked/>
    <w:rsid w:val="00FC72A6"/>
    <w:rPr>
      <w:sz w:val="28"/>
      <w:szCs w:val="28"/>
    </w:rPr>
  </w:style>
  <w:style w:type="paragraph" w:customStyle="1" w:styleId="1f3">
    <w:name w:val="1Текст Сурков"/>
    <w:basedOn w:val="a1"/>
    <w:link w:val="1f2"/>
    <w:qFormat/>
    <w:rsid w:val="00FC72A6"/>
    <w:pPr>
      <w:ind w:firstLine="708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onsPlusTitle0">
    <w:name w:val="ConsPlusTitle Знак"/>
    <w:link w:val="ConsPlusTitle"/>
    <w:uiPriority w:val="99"/>
    <w:locked/>
    <w:rsid w:val="00FC72A6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9">
    <w:name w:val="Заголовок к тексту"/>
    <w:basedOn w:val="a1"/>
    <w:next w:val="a7"/>
    <w:semiHidden/>
    <w:rsid w:val="00FC72A6"/>
    <w:pPr>
      <w:suppressAutoHyphens/>
      <w:spacing w:after="480" w:line="240" w:lineRule="exact"/>
    </w:pPr>
    <w:rPr>
      <w:b/>
      <w:bCs/>
      <w:sz w:val="28"/>
      <w:szCs w:val="28"/>
    </w:rPr>
  </w:style>
  <w:style w:type="paragraph" w:customStyle="1" w:styleId="affffa">
    <w:name w:val="Заголовок"/>
    <w:basedOn w:val="a1"/>
    <w:next w:val="a7"/>
    <w:rsid w:val="00FC72A6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ArialNarrow13pt1">
    <w:name w:val="Arial Narrow 13 pt по ширине Первая строка:  1 см"/>
    <w:basedOn w:val="afff8"/>
    <w:uiPriority w:val="99"/>
    <w:semiHidden/>
    <w:rsid w:val="00FC72A6"/>
    <w:pPr>
      <w:ind w:firstLine="567"/>
      <w:jc w:val="both"/>
    </w:pPr>
    <w:rPr>
      <w:rFonts w:ascii="Arial Narrow" w:hAnsi="Arial Narrow"/>
      <w:sz w:val="26"/>
      <w:lang w:val="en-US"/>
    </w:rPr>
  </w:style>
  <w:style w:type="paragraph" w:customStyle="1" w:styleId="38">
    <w:name w:val="аква3"/>
    <w:basedOn w:val="a1"/>
    <w:uiPriority w:val="99"/>
    <w:semiHidden/>
    <w:rsid w:val="00FC72A6"/>
    <w:pPr>
      <w:spacing w:line="360" w:lineRule="auto"/>
      <w:ind w:firstLine="709"/>
      <w:jc w:val="both"/>
    </w:pPr>
    <w:rPr>
      <w:rFonts w:ascii="Book Antiqua" w:hAnsi="Book Antiqua"/>
      <w:sz w:val="28"/>
    </w:rPr>
  </w:style>
  <w:style w:type="paragraph" w:customStyle="1" w:styleId="affffb">
    <w:name w:val="аква"/>
    <w:basedOn w:val="a1"/>
    <w:uiPriority w:val="99"/>
    <w:semiHidden/>
    <w:rsid w:val="00FC72A6"/>
    <w:pPr>
      <w:ind w:firstLine="709"/>
      <w:jc w:val="both"/>
    </w:pPr>
    <w:rPr>
      <w:rFonts w:ascii="Book Antiqua" w:hAnsi="Book Antiqua"/>
      <w:sz w:val="28"/>
    </w:rPr>
  </w:style>
  <w:style w:type="paragraph" w:customStyle="1" w:styleId="NAmber">
    <w:name w:val="NAmber"/>
    <w:basedOn w:val="affffb"/>
    <w:uiPriority w:val="99"/>
    <w:semiHidden/>
    <w:rsid w:val="00FC72A6"/>
    <w:pPr>
      <w:jc w:val="center"/>
    </w:pPr>
    <w:rPr>
      <w:rFonts w:ascii="Gaze" w:hAnsi="Gaze"/>
      <w:b/>
      <w:bCs/>
      <w:sz w:val="36"/>
    </w:rPr>
  </w:style>
  <w:style w:type="paragraph" w:customStyle="1" w:styleId="affffc">
    <w:name w:val="аквамарин"/>
    <w:basedOn w:val="affffb"/>
    <w:uiPriority w:val="99"/>
    <w:semiHidden/>
    <w:rsid w:val="00FC72A6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1"/>
    <w:autoRedefine/>
    <w:uiPriority w:val="99"/>
    <w:semiHidden/>
    <w:rsid w:val="00FC72A6"/>
    <w:pPr>
      <w:spacing w:line="360" w:lineRule="auto"/>
      <w:jc w:val="center"/>
    </w:pPr>
    <w:rPr>
      <w:rFonts w:ascii="Arial" w:hAnsi="Arial"/>
    </w:rPr>
  </w:style>
  <w:style w:type="paragraph" w:customStyle="1" w:styleId="affffd">
    <w:name w:val="Реферат"/>
    <w:basedOn w:val="a1"/>
    <w:uiPriority w:val="99"/>
    <w:semiHidden/>
    <w:rsid w:val="00FC72A6"/>
    <w:pPr>
      <w:spacing w:line="360" w:lineRule="auto"/>
      <w:ind w:firstLine="709"/>
      <w:jc w:val="both"/>
    </w:pPr>
  </w:style>
  <w:style w:type="paragraph" w:customStyle="1" w:styleId="affffe">
    <w:name w:val="реферат"/>
    <w:basedOn w:val="aa"/>
    <w:uiPriority w:val="99"/>
    <w:semiHidden/>
    <w:rsid w:val="00FC72A6"/>
    <w:pPr>
      <w:suppressAutoHyphens/>
      <w:spacing w:before="100" w:beforeAutospacing="1" w:after="100" w:afterAutospacing="1" w:line="360" w:lineRule="auto"/>
      <w:ind w:firstLine="709"/>
      <w:jc w:val="both"/>
    </w:pPr>
  </w:style>
  <w:style w:type="paragraph" w:customStyle="1" w:styleId="63">
    <w:name w:val="Стиль По ширине Перед:  6 пт"/>
    <w:basedOn w:val="a1"/>
    <w:autoRedefine/>
    <w:uiPriority w:val="99"/>
    <w:semiHidden/>
    <w:rsid w:val="00FC72A6"/>
    <w:pPr>
      <w:ind w:firstLine="709"/>
      <w:jc w:val="both"/>
    </w:pPr>
    <w:rPr>
      <w:sz w:val="28"/>
      <w:szCs w:val="28"/>
    </w:rPr>
  </w:style>
  <w:style w:type="paragraph" w:customStyle="1" w:styleId="125">
    <w:name w:val="Стиль По ширине Первая строка:  1.25 см"/>
    <w:basedOn w:val="a1"/>
    <w:uiPriority w:val="99"/>
    <w:semiHidden/>
    <w:rsid w:val="00FC72A6"/>
    <w:pPr>
      <w:spacing w:before="120"/>
      <w:ind w:firstLine="709"/>
      <w:jc w:val="both"/>
    </w:pPr>
    <w:rPr>
      <w:szCs w:val="20"/>
    </w:rPr>
  </w:style>
  <w:style w:type="paragraph" w:customStyle="1" w:styleId="zagc-1">
    <w:name w:val="zagc-1"/>
    <w:basedOn w:val="a1"/>
    <w:uiPriority w:val="99"/>
    <w:semiHidden/>
    <w:rsid w:val="00FC72A6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semiHidden/>
    <w:rsid w:val="00FC72A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c-0">
    <w:name w:val="zagc-0"/>
    <w:basedOn w:val="a1"/>
    <w:uiPriority w:val="99"/>
    <w:semiHidden/>
    <w:rsid w:val="00FC72A6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afffff">
    <w:name w:val="Прижатый влево"/>
    <w:basedOn w:val="a1"/>
    <w:next w:val="a1"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f0">
    <w:name w:val="Нормальный (таблица)"/>
    <w:basedOn w:val="a1"/>
    <w:next w:val="a1"/>
    <w:uiPriority w:val="99"/>
    <w:semiHidden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Маркированный"/>
    <w:basedOn w:val="a1"/>
    <w:uiPriority w:val="99"/>
    <w:semiHidden/>
    <w:rsid w:val="00FC72A6"/>
    <w:pPr>
      <w:numPr>
        <w:numId w:val="4"/>
      </w:numPr>
      <w:jc w:val="both"/>
    </w:pPr>
    <w:rPr>
      <w:sz w:val="28"/>
      <w:szCs w:val="28"/>
    </w:rPr>
  </w:style>
  <w:style w:type="character" w:customStyle="1" w:styleId="1f4">
    <w:name w:val="Стиль1 Знак"/>
    <w:basedOn w:val="a2"/>
    <w:link w:val="1f5"/>
    <w:locked/>
    <w:rsid w:val="00FC72A6"/>
    <w:rPr>
      <w:sz w:val="26"/>
      <w:szCs w:val="26"/>
    </w:rPr>
  </w:style>
  <w:style w:type="paragraph" w:customStyle="1" w:styleId="1f5">
    <w:name w:val="Стиль1"/>
    <w:basedOn w:val="a1"/>
    <w:link w:val="1f4"/>
    <w:qFormat/>
    <w:rsid w:val="00FC72A6"/>
    <w:pPr>
      <w:widowControl w:val="0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TimesNewRoman14125">
    <w:name w:val="Стиль Times New Roman 14 пт По ширине Первая строка:  1.25 см С..."/>
    <w:basedOn w:val="a1"/>
    <w:uiPriority w:val="99"/>
    <w:semiHidden/>
    <w:rsid w:val="00FC72A6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tekstob">
    <w:name w:val="tekstob"/>
    <w:basedOn w:val="a1"/>
    <w:uiPriority w:val="99"/>
    <w:semiHidden/>
    <w:rsid w:val="00FC72A6"/>
    <w:pPr>
      <w:spacing w:before="100" w:beforeAutospacing="1" w:after="100" w:afterAutospacing="1"/>
    </w:pPr>
  </w:style>
  <w:style w:type="character" w:customStyle="1" w:styleId="fts-hit">
    <w:name w:val="fts-hit"/>
    <w:basedOn w:val="a2"/>
    <w:uiPriority w:val="99"/>
    <w:rsid w:val="00FC72A6"/>
    <w:rPr>
      <w:shd w:val="clear" w:color="auto" w:fill="FFC0CB"/>
    </w:rPr>
  </w:style>
  <w:style w:type="character" w:customStyle="1" w:styleId="afffff1">
    <w:name w:val="Цветовое выделение"/>
    <w:uiPriority w:val="99"/>
    <w:rsid w:val="00FC72A6"/>
    <w:rPr>
      <w:b/>
      <w:bCs/>
      <w:color w:val="000080"/>
    </w:rPr>
  </w:style>
  <w:style w:type="character" w:customStyle="1" w:styleId="WW8Num8z0">
    <w:name w:val="WW8Num8z0"/>
    <w:uiPriority w:val="99"/>
    <w:rsid w:val="00FC72A6"/>
    <w:rPr>
      <w:rFonts w:ascii="Symbol" w:hAnsi="Symbol" w:hint="default"/>
      <w:sz w:val="18"/>
    </w:rPr>
  </w:style>
  <w:style w:type="paragraph" w:customStyle="1" w:styleId="110">
    <w:name w:val="Обычный + 11 пт"/>
    <w:basedOn w:val="a1"/>
    <w:rsid w:val="00FC72A6"/>
    <w:pPr>
      <w:jc w:val="center"/>
    </w:pPr>
    <w:rPr>
      <w:sz w:val="18"/>
      <w:szCs w:val="18"/>
    </w:rPr>
  </w:style>
  <w:style w:type="character" w:customStyle="1" w:styleId="afffff2">
    <w:name w:val="a"/>
    <w:basedOn w:val="a2"/>
    <w:rsid w:val="003D77D8"/>
  </w:style>
  <w:style w:type="paragraph" w:customStyle="1" w:styleId="s31">
    <w:name w:val="s_3"/>
    <w:basedOn w:val="a1"/>
    <w:rsid w:val="006A7FDB"/>
    <w:pPr>
      <w:spacing w:before="100" w:beforeAutospacing="1" w:after="100" w:afterAutospacing="1"/>
    </w:pPr>
  </w:style>
  <w:style w:type="paragraph" w:customStyle="1" w:styleId="s12">
    <w:name w:val="s_1"/>
    <w:basedOn w:val="a1"/>
    <w:rsid w:val="006A7FDB"/>
    <w:pPr>
      <w:spacing w:before="100" w:beforeAutospacing="1" w:after="100" w:afterAutospacing="1"/>
    </w:pPr>
  </w:style>
  <w:style w:type="paragraph" w:customStyle="1" w:styleId="formattext">
    <w:name w:val="formattext"/>
    <w:basedOn w:val="a1"/>
    <w:rsid w:val="00385F9E"/>
    <w:pPr>
      <w:spacing w:before="100" w:beforeAutospacing="1" w:after="100" w:afterAutospacing="1"/>
    </w:pPr>
  </w:style>
  <w:style w:type="paragraph" w:customStyle="1" w:styleId="western">
    <w:name w:val="western"/>
    <w:basedOn w:val="a1"/>
    <w:rsid w:val="001164D6"/>
    <w:pPr>
      <w:spacing w:before="100" w:beforeAutospacing="1" w:after="100" w:afterAutospacing="1"/>
    </w:pPr>
  </w:style>
  <w:style w:type="paragraph" w:customStyle="1" w:styleId="1f6">
    <w:name w:val="заголовок 1"/>
    <w:basedOn w:val="a1"/>
    <w:next w:val="a1"/>
    <w:rsid w:val="001164D6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character" w:customStyle="1" w:styleId="s40">
    <w:name w:val="s4"/>
    <w:basedOn w:val="a2"/>
    <w:rsid w:val="001164D6"/>
  </w:style>
  <w:style w:type="paragraph" w:customStyle="1" w:styleId="consnonformat0">
    <w:name w:val="consnonformat"/>
    <w:basedOn w:val="a1"/>
    <w:rsid w:val="001552CA"/>
    <w:pPr>
      <w:spacing w:before="158" w:after="158"/>
    </w:pPr>
  </w:style>
  <w:style w:type="paragraph" w:customStyle="1" w:styleId="consplusnormal1">
    <w:name w:val="consplusnormal"/>
    <w:basedOn w:val="a1"/>
    <w:rsid w:val="00A31581"/>
    <w:pPr>
      <w:spacing w:before="100" w:beforeAutospacing="1" w:after="100" w:afterAutospacing="1"/>
    </w:pPr>
  </w:style>
  <w:style w:type="paragraph" w:customStyle="1" w:styleId="consplustitle1">
    <w:name w:val="consplustitle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default0">
    <w:name w:val="default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sc">
    <w:name w:val="s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iauiue1">
    <w:name w:val="iauiue1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conspluscell0">
    <w:name w:val="conspluscell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tablecontents">
    <w:name w:val="tablecontents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e9">
    <w:name w:val="e9"/>
    <w:basedOn w:val="a1"/>
    <w:uiPriority w:val="99"/>
    <w:rsid w:val="00A31581"/>
    <w:pPr>
      <w:spacing w:before="100" w:beforeAutospacing="1" w:after="100" w:afterAutospacing="1"/>
    </w:pPr>
  </w:style>
  <w:style w:type="character" w:customStyle="1" w:styleId="spelle">
    <w:name w:val="spelle"/>
    <w:basedOn w:val="a2"/>
    <w:rsid w:val="00A31581"/>
  </w:style>
  <w:style w:type="character" w:customStyle="1" w:styleId="blk">
    <w:name w:val="blk"/>
    <w:basedOn w:val="a2"/>
    <w:rsid w:val="00A31581"/>
  </w:style>
  <w:style w:type="character" w:customStyle="1" w:styleId="afff0">
    <w:name w:val="Основной текст_"/>
    <w:link w:val="1a"/>
    <w:locked/>
    <w:rsid w:val="00257B4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FontStyle40">
    <w:name w:val="Font Style40"/>
    <w:basedOn w:val="a2"/>
    <w:rsid w:val="002C7ECB"/>
    <w:rPr>
      <w:rFonts w:ascii="Times New Roman" w:hAnsi="Times New Roman" w:cs="Times New Roman" w:hint="default"/>
      <w:sz w:val="26"/>
      <w:szCs w:val="26"/>
    </w:rPr>
  </w:style>
  <w:style w:type="paragraph" w:customStyle="1" w:styleId="H4">
    <w:name w:val="H4"/>
    <w:basedOn w:val="a1"/>
    <w:next w:val="a1"/>
    <w:rsid w:val="002C32D3"/>
    <w:pPr>
      <w:keepNext/>
      <w:widowControl w:val="0"/>
      <w:spacing w:before="100" w:after="100"/>
    </w:pPr>
    <w:rPr>
      <w:b/>
      <w:szCs w:val="20"/>
    </w:rPr>
  </w:style>
  <w:style w:type="paragraph" w:customStyle="1" w:styleId="ConsPlusTitlePage">
    <w:name w:val="ConsPlusTitlePage"/>
    <w:rsid w:val="004462F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headertexttopleveltextcentertext">
    <w:name w:val="headertext topleveltext centertext"/>
    <w:basedOn w:val="a1"/>
    <w:rsid w:val="004C5153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1"/>
    <w:rsid w:val="004C5153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1"/>
    <w:rsid w:val="004C5153"/>
    <w:pPr>
      <w:spacing w:before="100" w:beforeAutospacing="1" w:after="100" w:afterAutospacing="1"/>
    </w:pPr>
  </w:style>
  <w:style w:type="paragraph" w:customStyle="1" w:styleId="Title">
    <w:name w:val="Title!Название НПА"/>
    <w:basedOn w:val="a1"/>
    <w:rsid w:val="00941852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ConsTitle">
    <w:name w:val="ConsTitle"/>
    <w:rsid w:val="009418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f3">
    <w:name w:val="Знак Знак Знак Знак Знак"/>
    <w:basedOn w:val="a1"/>
    <w:rsid w:val="00941852"/>
    <w:pPr>
      <w:spacing w:after="160" w:line="240" w:lineRule="exact"/>
    </w:pPr>
    <w:rPr>
      <w:rFonts w:ascii="Verdana" w:hAnsi="Verdana" w:cs="Verdana"/>
      <w:b/>
      <w:szCs w:val="72"/>
      <w:lang w:val="en-US" w:eastAsia="en-US"/>
    </w:rPr>
  </w:style>
  <w:style w:type="paragraph" w:customStyle="1" w:styleId="afffff4">
    <w:name w:val="Внутренний адрес"/>
    <w:basedOn w:val="a1"/>
    <w:rsid w:val="00941852"/>
    <w:pPr>
      <w:autoSpaceDE w:val="0"/>
      <w:autoSpaceDN w:val="0"/>
    </w:pPr>
    <w:rPr>
      <w:b/>
      <w:sz w:val="20"/>
      <w:szCs w:val="72"/>
    </w:rPr>
  </w:style>
  <w:style w:type="paragraph" w:customStyle="1" w:styleId="afffff5">
    <w:name w:val="ОТСТУП"/>
    <w:basedOn w:val="a1"/>
    <w:rsid w:val="00941852"/>
    <w:pPr>
      <w:widowControl w:val="0"/>
      <w:numPr>
        <w:ilvl w:val="12"/>
      </w:numPr>
      <w:ind w:firstLine="709"/>
      <w:jc w:val="center"/>
    </w:pPr>
    <w:rPr>
      <w:b/>
      <w:szCs w:val="20"/>
    </w:rPr>
  </w:style>
  <w:style w:type="paragraph" w:customStyle="1" w:styleId="910">
    <w:name w:val="Заголовок 91"/>
    <w:rsid w:val="00941852"/>
    <w:pPr>
      <w:keepNext/>
      <w:snapToGrid w:val="0"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customStyle="1" w:styleId="afffff6">
    <w:name w:val="черта"/>
    <w:autoRedefine/>
    <w:rsid w:val="0094185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1c"/>
    <w:rsid w:val="00941852"/>
    <w:pPr>
      <w:snapToGrid/>
    </w:pPr>
    <w:rPr>
      <w:rFonts w:ascii="Arial" w:hAnsi="Arial"/>
      <w:color w:val="FF0000"/>
      <w:sz w:val="28"/>
    </w:rPr>
  </w:style>
  <w:style w:type="paragraph" w:customStyle="1" w:styleId="1f7">
    <w:name w:val="Название1"/>
    <w:rsid w:val="00941852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3">
    <w:name w:val="Заголовок 21"/>
    <w:basedOn w:val="1c"/>
    <w:next w:val="1c"/>
    <w:rsid w:val="00941852"/>
    <w:pPr>
      <w:keepNext/>
      <w:snapToGrid/>
      <w:jc w:val="center"/>
      <w:outlineLvl w:val="1"/>
    </w:pPr>
    <w:rPr>
      <w:rFonts w:ascii="Arial" w:hAnsi="Arial"/>
      <w:sz w:val="24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1"/>
    <w:rsid w:val="00941852"/>
    <w:pPr>
      <w:autoSpaceDE w:val="0"/>
      <w:autoSpaceDN w:val="0"/>
      <w:jc w:val="both"/>
    </w:pPr>
    <w:rPr>
      <w:b/>
      <w:sz w:val="72"/>
      <w:szCs w:val="28"/>
    </w:rPr>
  </w:style>
  <w:style w:type="paragraph" w:customStyle="1" w:styleId="BodyText1bt">
    <w:name w:val="Body Text.Основной текст1.bt.Основной текст Знак"/>
    <w:basedOn w:val="a1"/>
    <w:rsid w:val="00941852"/>
    <w:pPr>
      <w:autoSpaceDE w:val="0"/>
      <w:autoSpaceDN w:val="0"/>
      <w:spacing w:after="120"/>
    </w:pPr>
    <w:rPr>
      <w:rFonts w:ascii="Arial" w:hAnsi="Arial" w:cs="Arial"/>
      <w:b/>
      <w:szCs w:val="72"/>
    </w:rPr>
  </w:style>
  <w:style w:type="paragraph" w:customStyle="1" w:styleId="afffff7">
    <w:name w:val="Предложение"/>
    <w:basedOn w:val="a1"/>
    <w:autoRedefine/>
    <w:rsid w:val="00941852"/>
    <w:pPr>
      <w:widowControl w:val="0"/>
      <w:tabs>
        <w:tab w:val="num" w:pos="0"/>
        <w:tab w:val="num" w:pos="1136"/>
        <w:tab w:val="num" w:pos="1207"/>
      </w:tabs>
      <w:jc w:val="both"/>
    </w:pPr>
    <w:rPr>
      <w:b/>
      <w:sz w:val="72"/>
      <w:szCs w:val="20"/>
    </w:rPr>
  </w:style>
  <w:style w:type="paragraph" w:customStyle="1" w:styleId="afffff8">
    <w:name w:val="Текст в заданном формате"/>
    <w:basedOn w:val="a1"/>
    <w:rsid w:val="007F3635"/>
    <w:pPr>
      <w:suppressAutoHyphens/>
      <w:ind w:firstLine="709"/>
      <w:jc w:val="both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afffff9">
    <w:name w:val="Стандарт"/>
    <w:basedOn w:val="a1"/>
    <w:rsid w:val="00776EA5"/>
    <w:pPr>
      <w:spacing w:line="288" w:lineRule="auto"/>
      <w:ind w:firstLine="709"/>
      <w:jc w:val="both"/>
    </w:pPr>
    <w:rPr>
      <w:sz w:val="28"/>
    </w:rPr>
  </w:style>
  <w:style w:type="paragraph" w:customStyle="1" w:styleId="43">
    <w:name w:val="Основной текст4"/>
    <w:basedOn w:val="a1"/>
    <w:rsid w:val="00776EA5"/>
    <w:pPr>
      <w:widowControl w:val="0"/>
      <w:shd w:val="clear" w:color="auto" w:fill="FFFFFF"/>
      <w:spacing w:before="240" w:after="360" w:line="0" w:lineRule="atLeas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headertext">
    <w:name w:val="headertext"/>
    <w:basedOn w:val="a1"/>
    <w:rsid w:val="000F45E6"/>
    <w:pPr>
      <w:spacing w:before="100" w:beforeAutospacing="1" w:after="100" w:afterAutospacing="1"/>
    </w:pPr>
  </w:style>
  <w:style w:type="character" w:customStyle="1" w:styleId="ab">
    <w:name w:val="Обычный (веб) Знак"/>
    <w:link w:val="aa"/>
    <w:uiPriority w:val="99"/>
    <w:locked/>
    <w:rsid w:val="001C6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1">
    <w:name w:val="Текст2"/>
    <w:basedOn w:val="a1"/>
    <w:rsid w:val="001C6ED9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2f2">
    <w:name w:val="Абзац списка2"/>
    <w:basedOn w:val="a1"/>
    <w:rsid w:val="001C6ED9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unformattext">
    <w:name w:val="unformattext"/>
    <w:basedOn w:val="a1"/>
    <w:rsid w:val="001C6ED9"/>
    <w:pPr>
      <w:spacing w:before="100" w:beforeAutospacing="1" w:after="100" w:afterAutospacing="1"/>
    </w:pPr>
  </w:style>
  <w:style w:type="paragraph" w:customStyle="1" w:styleId="pboth">
    <w:name w:val="pboth"/>
    <w:basedOn w:val="a1"/>
    <w:rsid w:val="001410AA"/>
    <w:pPr>
      <w:spacing w:before="100" w:beforeAutospacing="1" w:after="100" w:afterAutospacing="1"/>
    </w:pPr>
  </w:style>
  <w:style w:type="paragraph" w:customStyle="1" w:styleId="44">
    <w:name w:val="Стиль4"/>
    <w:basedOn w:val="a1"/>
    <w:rsid w:val="00FF4133"/>
    <w:pPr>
      <w:widowControl w:val="0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6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77E8D-9032-484A-B62E-F9788770E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01</cp:lastModifiedBy>
  <cp:revision>108</cp:revision>
  <cp:lastPrinted>2016-08-08T11:30:00Z</cp:lastPrinted>
  <dcterms:created xsi:type="dcterms:W3CDTF">2018-03-06T08:14:00Z</dcterms:created>
  <dcterms:modified xsi:type="dcterms:W3CDTF">2018-09-03T04:54:00Z</dcterms:modified>
</cp:coreProperties>
</file>